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71C2">
        <w:rPr>
          <w:rFonts w:ascii="Times New Roman" w:hAnsi="Times New Roman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71C2">
        <w:rPr>
          <w:rFonts w:ascii="Times New Roman" w:hAnsi="Times New Roman"/>
          <w:sz w:val="28"/>
          <w:szCs w:val="28"/>
          <w:lang w:eastAsia="ar-SA"/>
        </w:rPr>
        <w:t>СРЕДНЯЯ ОБЩЕОБРАЗОВАТЕЛЬНАЯ ШКОЛА д.КЕБЯЧЕВО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771C2">
        <w:rPr>
          <w:rFonts w:ascii="Times New Roman" w:hAnsi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52"/>
          <w:szCs w:val="52"/>
          <w:lang w:eastAsia="ar-SA"/>
        </w:rPr>
      </w:pPr>
    </w:p>
    <w:p w:rsidR="008424DC" w:rsidRPr="008771C2" w:rsidRDefault="008424DC" w:rsidP="008771C2">
      <w:pPr>
        <w:tabs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771C2">
        <w:rPr>
          <w:rFonts w:ascii="Times New Roman" w:hAnsi="Times New Roman"/>
          <w:sz w:val="28"/>
          <w:szCs w:val="28"/>
          <w:lang w:eastAsia="ar-SA"/>
        </w:rPr>
        <w:t xml:space="preserve">          «Рассмотрено»                                                           « Согласовано»</w:t>
      </w:r>
      <w:r w:rsidRPr="008771C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«Утверждаю»</w:t>
      </w:r>
    </w:p>
    <w:p w:rsidR="008424DC" w:rsidRPr="008771C2" w:rsidRDefault="008424DC" w:rsidP="008771C2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771C2">
        <w:rPr>
          <w:rFonts w:ascii="Times New Roman" w:hAnsi="Times New Roman"/>
          <w:sz w:val="28"/>
          <w:szCs w:val="28"/>
          <w:lang w:eastAsia="ar-SA"/>
        </w:rPr>
        <w:t xml:space="preserve">           на заседании МО</w:t>
      </w:r>
      <w:r w:rsidRPr="008771C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Зам. директора</w:t>
      </w:r>
      <w:r w:rsidRPr="008771C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8424DC" w:rsidRPr="008771C2" w:rsidRDefault="008424DC" w:rsidP="008771C2">
      <w:pPr>
        <w:tabs>
          <w:tab w:val="left" w:pos="3150"/>
          <w:tab w:val="left" w:pos="690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771C2">
        <w:rPr>
          <w:rFonts w:ascii="Times New Roman" w:hAnsi="Times New Roman"/>
          <w:sz w:val="28"/>
          <w:szCs w:val="28"/>
          <w:lang w:eastAsia="ar-SA"/>
        </w:rPr>
        <w:t xml:space="preserve">           Протокол №1</w:t>
      </w:r>
      <w:r w:rsidRPr="008771C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по УВР</w:t>
      </w:r>
      <w:r w:rsidRPr="008771C2">
        <w:rPr>
          <w:rFonts w:ascii="Times New Roman" w:hAnsi="Times New Roman"/>
          <w:sz w:val="28"/>
          <w:szCs w:val="28"/>
          <w:lang w:eastAsia="ar-SA"/>
        </w:rPr>
        <w:tab/>
      </w:r>
    </w:p>
    <w:p w:rsidR="008424DC" w:rsidRPr="008771C2" w:rsidRDefault="008424DC" w:rsidP="008771C2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AX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KeyYBfOAgAAnQUAAA4AAAAAAAAAAAAAAAAALgIAAGRycy9lMm9Eb2Mu&#10;eG1sUEsBAi0AFAAGAAgAAAAhAAsxSozfAAAACQEAAA8AAAAAAAAAAAAAAAAAKAUAAGRycy9kb3du&#10;cmV2LnhtbFBLBQYAAAAABAAEAPMAAAA0BgAAAAA=&#10;" strokeweight=".26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" strokeweight=".26mm">
            <v:stroke joinstyle="miter"/>
          </v:line>
        </w:pict>
      </w:r>
      <w:r>
        <w:rPr>
          <w:rFonts w:ascii="Times New Roman" w:hAnsi="Times New Roman"/>
          <w:sz w:val="28"/>
          <w:szCs w:val="28"/>
          <w:lang w:eastAsia="ar-SA"/>
        </w:rPr>
        <w:t xml:space="preserve">           от 30.08.2013</w:t>
      </w:r>
      <w:r w:rsidRPr="008771C2">
        <w:rPr>
          <w:rFonts w:ascii="Times New Roman" w:hAnsi="Times New Roman"/>
          <w:sz w:val="28"/>
          <w:szCs w:val="28"/>
          <w:lang w:eastAsia="ar-SA"/>
        </w:rPr>
        <w:t>г.</w:t>
      </w:r>
      <w:r w:rsidRPr="008771C2">
        <w:rPr>
          <w:rFonts w:ascii="Times New Roman" w:hAnsi="Times New Roman"/>
          <w:sz w:val="28"/>
          <w:szCs w:val="28"/>
          <w:lang w:eastAsia="ar-SA"/>
        </w:rPr>
        <w:tab/>
      </w:r>
      <w:r w:rsidRPr="008771C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Даутов</w:t>
      </w:r>
    </w:p>
    <w:p w:rsidR="008424DC" w:rsidRPr="008771C2" w:rsidRDefault="008424DC" w:rsidP="008771C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30.08.2013</w:t>
      </w:r>
      <w:r w:rsidRPr="008771C2">
        <w:rPr>
          <w:rFonts w:ascii="Times New Roman" w:hAnsi="Times New Roman"/>
          <w:sz w:val="28"/>
          <w:szCs w:val="28"/>
          <w:lang w:eastAsia="ar-SA"/>
        </w:rPr>
        <w:t xml:space="preserve">г.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Приказ №93   от 30.08.2013</w:t>
      </w:r>
      <w:r w:rsidRPr="008771C2">
        <w:rPr>
          <w:rFonts w:ascii="Times New Roman" w:hAnsi="Times New Roman"/>
          <w:sz w:val="28"/>
          <w:szCs w:val="28"/>
          <w:lang w:eastAsia="ar-SA"/>
        </w:rPr>
        <w:t>г.</w:t>
      </w:r>
    </w:p>
    <w:p w:rsidR="008424DC" w:rsidRPr="008771C2" w:rsidRDefault="008424DC" w:rsidP="008771C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56"/>
          <w:szCs w:val="56"/>
          <w:lang w:eastAsia="ar-SA"/>
        </w:rPr>
      </w:pPr>
      <w:r w:rsidRPr="008771C2">
        <w:rPr>
          <w:rFonts w:ascii="Times New Roman" w:hAnsi="Times New Roman"/>
          <w:sz w:val="56"/>
          <w:szCs w:val="56"/>
          <w:lang w:eastAsia="ar-SA"/>
        </w:rPr>
        <w:t xml:space="preserve">Рабочая программа 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56"/>
          <w:szCs w:val="56"/>
          <w:lang w:eastAsia="ar-SA"/>
        </w:rPr>
      </w:pPr>
      <w:r w:rsidRPr="008771C2">
        <w:rPr>
          <w:rFonts w:ascii="Times New Roman" w:hAnsi="Times New Roman"/>
          <w:sz w:val="56"/>
          <w:szCs w:val="56"/>
          <w:lang w:eastAsia="ar-SA"/>
        </w:rPr>
        <w:t>по предмету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56"/>
          <w:szCs w:val="56"/>
          <w:lang w:eastAsia="ar-SA"/>
        </w:rPr>
      </w:pPr>
      <w:r w:rsidRPr="008771C2">
        <w:rPr>
          <w:rFonts w:ascii="Times New Roman" w:hAnsi="Times New Roman"/>
          <w:sz w:val="56"/>
          <w:szCs w:val="56"/>
          <w:lang w:eastAsia="ar-SA"/>
        </w:rPr>
        <w:t xml:space="preserve"> « Окружающий мир»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56"/>
          <w:szCs w:val="56"/>
          <w:lang w:eastAsia="ar-SA"/>
        </w:rPr>
      </w:pPr>
      <w:r w:rsidRPr="008771C2">
        <w:rPr>
          <w:rFonts w:ascii="Times New Roman" w:hAnsi="Times New Roman"/>
          <w:sz w:val="56"/>
          <w:szCs w:val="56"/>
          <w:lang w:eastAsia="ar-SA"/>
        </w:rPr>
        <w:t>(3 класс)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  <w:r w:rsidRPr="008771C2">
        <w:rPr>
          <w:rFonts w:ascii="Times New Roman" w:hAnsi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А.Г.Габитова,                                                                                       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  <w:r w:rsidRPr="008771C2">
        <w:rPr>
          <w:rFonts w:ascii="Times New Roman" w:hAnsi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</w:p>
    <w:p w:rsidR="008424DC" w:rsidRPr="008771C2" w:rsidRDefault="008424DC" w:rsidP="008771C2">
      <w:pPr>
        <w:suppressAutoHyphens/>
        <w:spacing w:after="0" w:line="240" w:lineRule="auto"/>
        <w:jc w:val="center"/>
        <w:rPr>
          <w:rFonts w:ascii="Times New Roman" w:hAnsi="Times New Roman"/>
          <w:sz w:val="44"/>
          <w:szCs w:val="44"/>
          <w:lang w:eastAsia="ar-SA"/>
        </w:rPr>
      </w:pPr>
      <w:r>
        <w:rPr>
          <w:rFonts w:ascii="Times New Roman" w:hAnsi="Times New Roman"/>
          <w:sz w:val="44"/>
          <w:szCs w:val="44"/>
          <w:lang w:eastAsia="ar-SA"/>
        </w:rPr>
        <w:t>Кебячево - 2013</w:t>
      </w:r>
    </w:p>
    <w:p w:rsidR="008424DC" w:rsidRPr="001F7F24" w:rsidRDefault="008424DC" w:rsidP="001F7F24">
      <w:pPr>
        <w:keepNext/>
        <w:spacing w:before="200" w:after="60" w:line="240" w:lineRule="auto"/>
        <w:ind w:firstLine="357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424DC" w:rsidRPr="001F7F24" w:rsidRDefault="008424DC" w:rsidP="001F7F2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424DC" w:rsidRPr="001F7F24" w:rsidRDefault="008424DC" w:rsidP="001F7F2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 xml:space="preserve">Данная рабочая программа составлена на основе  Программы общеобразовательных учреждений Начальная школа УМК « Планета знаний» Окружающий мир 1-4 класс Г.Г.Ивченкова, И.В.Потапов. Программа по окружающему миру составлена с учётом общих целей курса, определённых Федеральным государственным образовательным стандартом  начального общего образования и отражённых в его примерной (базисной) программе курса «Окружающий мир». 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Предмет «Окружающий мир» изучается в начальной школе с 1 по 4 класс. Особое значение данного предмета заключается в формировании у детей 6—10 лет целостного и системного представления о мире и месте человека в нём. Это и определяет его </w:t>
      </w:r>
      <w:r w:rsidRPr="001F7F24">
        <w:rPr>
          <w:rFonts w:ascii="Times New Roman" w:hAnsi="Times New Roman"/>
          <w:b/>
          <w:bCs/>
          <w:sz w:val="24"/>
          <w:szCs w:val="24"/>
          <w:lang w:eastAsia="ar-SA"/>
        </w:rPr>
        <w:t>цель — формирование знаний о природе, человеке и обществе, осознание характера взаимодействий между ними и на этой основе воспитание правильного отношения к окружающему миру.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ar-SA"/>
        </w:rPr>
        <w:t>Задачи курса: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систематизация имеющихся у детей представлений об окружающем мире;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формирование элементарных знаний о природе, человеке и обществе в их взаимодействии;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знакомство с методами изучения окружающего мира (наблюдение, эксперимент, моделирование, измерение и др.);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социализация ребёнка;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развитие познавательных процессов (ощущение, восприятие, осмысление, запоминание, обобщение и др.);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воспитание внимательности, наблюдательности и любознательности;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формирование самостоятельной познавательной деятельности;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развитие мышления, воображения и творческих способностей;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формирование информационной грамотности (ориентировка в информационном пространстве, отбор необходимой информации, её систематизация и др.);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формирование умений сравнивать объекты, выявлять их сходства и различия, существенные признаки, классифицировать, устанавливать взаимосвязи и причинно-следственные связи, выявлять последовательность процессов и прогнозировать их;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формирование умений работать в больших и малых группах (парах постоянного и сменного состава);</w:t>
      </w:r>
    </w:p>
    <w:p w:rsidR="008424DC" w:rsidRPr="001F7F24" w:rsidRDefault="008424DC" w:rsidP="001F7F24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формирование рефлексии (принятие плана предстоящего обучения, осознание своего продвижения в овладении знаниями и умениями, наличия пробелов в знаниях и умениях);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формирование основ экологической культуры;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патриотическое и духовно-нравственное воспитание учащихся.</w:t>
      </w:r>
    </w:p>
    <w:p w:rsidR="008424DC" w:rsidRPr="001F7F24" w:rsidRDefault="008424DC" w:rsidP="001F7F24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При отборе содержания курса «Окружающий мир» учитывались основные дидактические принципы: </w:t>
      </w:r>
      <w:r w:rsidRPr="001F7F24">
        <w:rPr>
          <w:rFonts w:ascii="Times New Roman" w:hAnsi="Times New Roman"/>
          <w:i/>
          <w:iCs/>
          <w:sz w:val="24"/>
          <w:szCs w:val="24"/>
          <w:lang w:eastAsia="ar-SA"/>
        </w:rPr>
        <w:t>научности, доступности, систематичности, последовательности</w:t>
      </w:r>
      <w:r w:rsidRPr="001F7F24">
        <w:rPr>
          <w:rFonts w:ascii="Times New Roman" w:hAnsi="Times New Roman"/>
          <w:sz w:val="24"/>
          <w:szCs w:val="24"/>
          <w:lang w:eastAsia="ar-SA"/>
        </w:rPr>
        <w:t xml:space="preserve">, а также принципы </w:t>
      </w:r>
      <w:r w:rsidRPr="001F7F24">
        <w:rPr>
          <w:rFonts w:ascii="Times New Roman" w:hAnsi="Times New Roman"/>
          <w:i/>
          <w:iCs/>
          <w:sz w:val="24"/>
          <w:szCs w:val="24"/>
          <w:lang w:eastAsia="ar-SA"/>
        </w:rPr>
        <w:t>развития, гуманитаризации, целостности образа мира, культуросообразности, вариативности</w:t>
      </w:r>
      <w:r w:rsidRPr="001F7F24">
        <w:rPr>
          <w:rFonts w:ascii="Times New Roman" w:hAnsi="Times New Roman"/>
          <w:sz w:val="24"/>
          <w:szCs w:val="24"/>
          <w:lang w:eastAsia="ar-SA"/>
        </w:rPr>
        <w:t>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Ведущим из них является принцип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целостности</w:t>
      </w:r>
      <w:r w:rsidRPr="001F7F24">
        <w:rPr>
          <w:rFonts w:ascii="Times New Roman" w:hAnsi="Times New Roman"/>
          <w:sz w:val="24"/>
          <w:szCs w:val="24"/>
          <w:lang w:eastAsia="ar-SA"/>
        </w:rPr>
        <w:t>, который достигается за счёт интеграции знаний. В основу интеграции знаний по курсу «Окружающий мир» положено диалектическое единство системы «природа — человек — общество». Сведения о каждой составляющей этой системы также носят интегрированный характер и относятся к различным отраслям научных знаний. Так, сведения о природе включают элементы географии, геологии, метеорологии, почвоведения, биологии, физики, химии. Интеграция этих элементов создаёт условия для формирования у младших школьников представления о природе как едином целом, в котором все компоненты взаимодействуют  друг с другом.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Сведения о социальной составляющей окружающей действительности представлены в курсе элементами этики, эстетики, истории, психологии, экономики и других отраслей научного знания. Человек в данном курсе рассматривается как биосоциальное существо. В связи с этим сведения о человеке являются связующим звеном между знаниями о природе и знаниями о социальной действительности. У детей формируется первоначальное понятие о человеке как живом организме, выясняется его сходство с животными, а также различия между ними. Обращается внимание на такие отличительные особенности человека, как логическое мышление, членораздельная речь, сознательный труд с использованием орудий труда. Отмечаются важнейшие условия полноценного развития человека: общение с другими людьми и познание окружающего мира.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color w:val="000000"/>
          <w:spacing w:val="-3"/>
          <w:sz w:val="24"/>
          <w:szCs w:val="24"/>
          <w:lang w:eastAsia="ar-SA"/>
        </w:rPr>
        <w:t xml:space="preserve">Историко-обществоведческие знания необходимы </w:t>
      </w:r>
      <w:r w:rsidRPr="001F7F24">
        <w:rPr>
          <w:rFonts w:ascii="Times New Roman" w:hAnsi="Times New Roman"/>
          <w:i/>
          <w:iCs/>
          <w:color w:val="000000"/>
          <w:spacing w:val="-3"/>
          <w:sz w:val="24"/>
          <w:szCs w:val="24"/>
          <w:lang w:eastAsia="ar-SA"/>
        </w:rPr>
        <w:t xml:space="preserve">для </w:t>
      </w:r>
      <w:r w:rsidRPr="001F7F24">
        <w:rPr>
          <w:rFonts w:ascii="Times New Roman" w:hAnsi="Times New Roman"/>
          <w:color w:val="000000"/>
          <w:spacing w:val="-3"/>
          <w:sz w:val="24"/>
          <w:szCs w:val="24"/>
          <w:lang w:eastAsia="ar-SA"/>
        </w:rPr>
        <w:t>фор</w:t>
      </w:r>
      <w:r w:rsidRPr="001F7F24">
        <w:rPr>
          <w:rFonts w:ascii="Times New Roman" w:hAnsi="Times New Roman"/>
          <w:color w:val="000000"/>
          <w:spacing w:val="-3"/>
          <w:sz w:val="24"/>
          <w:szCs w:val="24"/>
          <w:lang w:eastAsia="ar-SA"/>
        </w:rPr>
        <w:softHyphen/>
      </w:r>
      <w:r w:rsidRPr="001F7F24">
        <w:rPr>
          <w:rFonts w:ascii="Times New Roman" w:hAnsi="Times New Roman"/>
          <w:color w:val="000000"/>
          <w:spacing w:val="2"/>
          <w:sz w:val="24"/>
          <w:szCs w:val="24"/>
          <w:lang w:eastAsia="ar-SA"/>
        </w:rPr>
        <w:t>мирования каждого человека как культурного и об</w:t>
      </w:r>
      <w:r w:rsidRPr="001F7F24">
        <w:rPr>
          <w:rFonts w:ascii="Times New Roman" w:hAnsi="Times New Roman"/>
          <w:color w:val="000000"/>
          <w:spacing w:val="2"/>
          <w:sz w:val="24"/>
          <w:szCs w:val="24"/>
          <w:lang w:eastAsia="ar-SA"/>
        </w:rPr>
        <w:softHyphen/>
      </w:r>
      <w:r w:rsidRPr="001F7F24">
        <w:rPr>
          <w:rFonts w:ascii="Times New Roman" w:hAnsi="Times New Roman"/>
          <w:color w:val="000000"/>
          <w:spacing w:val="3"/>
          <w:sz w:val="24"/>
          <w:szCs w:val="24"/>
          <w:lang w:eastAsia="ar-SA"/>
        </w:rPr>
        <w:t xml:space="preserve">разованного гражданина своей страны. </w:t>
      </w:r>
      <w:r w:rsidRPr="001F7F24">
        <w:rPr>
          <w:rFonts w:ascii="Times New Roman" w:hAnsi="Times New Roman"/>
          <w:color w:val="000000"/>
          <w:spacing w:val="1"/>
          <w:sz w:val="24"/>
          <w:szCs w:val="24"/>
          <w:lang w:eastAsia="ar-SA"/>
        </w:rPr>
        <w:t>Пропедевтические знания по истории в начальной школе в рамках курса «Окружающий мир» нацелены на формирование 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Принцип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развития</w:t>
      </w:r>
      <w:r w:rsidRPr="001F7F24">
        <w:rPr>
          <w:rFonts w:ascii="Times New Roman" w:hAnsi="Times New Roman"/>
          <w:sz w:val="24"/>
          <w:szCs w:val="24"/>
          <w:lang w:eastAsia="ar-SA"/>
        </w:rPr>
        <w:t xml:space="preserve"> предполагает стимулирование эмоционального, духовно-нравственного и интеллектуального развития ребёнка. Данный принцип реализуется за счёт создания условий для проявления самостоятельности, инициативности, творчества детей в различной деятельности. Усвоение учащимися знаний и умений рассматривается как средство развития, а не самоцель.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 связи со сказанным, большое внимание в курсе уделяется эмоциям человека. Программа предусматривает знакомство с положительными и отрицательными эмоциями, их влиянием на собственный организм и на окружающих людей. Дети убеждаются в необходимости уметь управлять своими чувствами и обучаются некоторым приёмам владения собой.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Содержание курса позволяет организовывать целенаправленную работу по развитию эстетического восприятия окружающего мира. Программа последовательно раскрывает не только научную и практическую значимость изучаемых объектов, но и их эстетическую ценность для человека и общества в целом.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Развитие мышления обеспечивается включением в учебные пособия разнообразных заданий на сравнение объектов, выявление их существенных признаков, классификацию, установление причинно-следственных связей и зависимостей.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Содержание курса предоставляет большие возможности для развития наблюдательности. Знакомство с окружающим миром осуществляется таким образом, чтобы в его восприятии участвовало как можно больше органов чувств. В учебных пособиях предлагаются задания для развития умения работать со схемами, моделями, характеризовать объекты действительности.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Важное место занимают задания, направленные на развитие информационной грамотности, которые предполагают работу детей со справочниками, энциклопедиями, словарями. Выполняя эти задания, ученики учатся находить нужную информацию и обмениваться ею.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Принцип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гуманитаризации</w:t>
      </w:r>
      <w:r w:rsidRPr="001F7F24">
        <w:rPr>
          <w:rFonts w:ascii="Times New Roman" w:hAnsi="Times New Roman"/>
          <w:sz w:val="24"/>
          <w:szCs w:val="24"/>
          <w:lang w:eastAsia="ar-SA"/>
        </w:rPr>
        <w:t xml:space="preserve"> реализуется через расширение социальной составляющей содержания курса, осознание школьниками необходимости здорового образа жизни и безопасности жизнедеятельности.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Принцип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культуросообразности</w:t>
      </w:r>
      <w:r w:rsidRPr="001F7F24">
        <w:rPr>
          <w:rFonts w:ascii="Times New Roman" w:hAnsi="Times New Roman"/>
          <w:sz w:val="24"/>
          <w:szCs w:val="24"/>
          <w:lang w:eastAsia="ar-SA"/>
        </w:rPr>
        <w:t xml:space="preserve"> предполагает: включение материала о достижениях культуры; воспитание у учащихся уважения к истории родной страны и бережного отношения к объектам культуры; осознание детьми непреходящей ценности культурного наследия и необходимости его охраны.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При конструировании содержания программы использовался принцип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спиралевидности</w:t>
      </w:r>
      <w:r w:rsidRPr="001F7F24">
        <w:rPr>
          <w:rFonts w:ascii="Times New Roman" w:hAnsi="Times New Roman"/>
          <w:sz w:val="24"/>
          <w:szCs w:val="24"/>
          <w:lang w:eastAsia="ar-SA"/>
        </w:rPr>
        <w:t>. В соответствии с этим принципом процесс изучения курса «Окружающий мир» рассматривается как ряд этапов (витков спирали). К вопросам, изученным на предыдущих этапах, учащиеся неоднократно возвращаются на последующих этапах, но на более высоком уровне. Так, если в 1–2-м классах учащиеся получают первые представления о воде, воздухе, камнях, растениях и животных, способах научного познания (наблюдениях, опытах, измерениях и др.), то в 3–4 классах с помощью этих способов они изучают свойства воды, воздуха и горных пород, жизненные процессы растений и животных и т. д.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Принцип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вариативности</w:t>
      </w:r>
      <w:r w:rsidRPr="001F7F24">
        <w:rPr>
          <w:rFonts w:ascii="Times New Roman" w:hAnsi="Times New Roman"/>
          <w:sz w:val="24"/>
          <w:szCs w:val="24"/>
          <w:lang w:eastAsia="ar-SA"/>
        </w:rPr>
        <w:t xml:space="preserve"> предусматривает реализацию дифференциации, обеспечивающей индивидуальный подход к каждому ученику. Данный принцип реализуется через выделение инвариантного минимума содержания образования и вариативной части.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Инвариантная часть содержит новый материал и задания для его первичного закрепления. Эта часть обеспечивает реализацию обязательного минимума содержания начального общего образования и требований к уровню подготовки обучающихся в образовательном компоненте «Окружающий мир» на момент окончания детьми начальной школы, предусмотренных новым Государственным стандартом начального общего образования.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Вариативная часть включает материал на расширение знаний по теме, задания для дополнительного закрепления, формирования различных умений, применения полученных знаний в нестандартной ситуации. Учебные пособия предлагают блоки заданий, дифференцированных по уровню сложности. Важное место в вариативной части занимают задания на развитие творческих и интеллектуальных способностей (творческая работа, интеллектуальный марафон). Они предполагают наличие определённого уровня развития воображения и нестандартного мышления у учащихся.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Вариативная часть предусматривает организацию проектной деятельности младших школьников. Проекты ориентируют детей на расширение знаний, выходящих за рамки содержания учебника. Все задания вариативной части выполняются по выбору.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При отборе и построении содержания курса «Окружающий мир» учитывались также и специфические для него принципы: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краеведческий, сезонный и экологический</w:t>
      </w:r>
      <w:r w:rsidRPr="001F7F24">
        <w:rPr>
          <w:rFonts w:ascii="Times New Roman" w:hAnsi="Times New Roman"/>
          <w:sz w:val="24"/>
          <w:szCs w:val="24"/>
          <w:lang w:eastAsia="ar-SA"/>
        </w:rPr>
        <w:t>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 процессе ознакомления младших школьников с окружающим миром в роли главного метода выступает наблюдение. На первом этапе используются в основном общеклассные кратковременные эпизодические наблюдения. Постепенно они становятся более длительными и систематическими. На смену общеклассным наблюдениям приходят групповые и индивидуальные. Однако в дальнейшем процессе обучения различные виды наблюдений комбинируются друг с другом.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Свойства объектов изучаются через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опыты</w:t>
      </w:r>
      <w:r w:rsidRPr="001F7F24">
        <w:rPr>
          <w:rFonts w:ascii="Times New Roman" w:hAnsi="Times New Roman"/>
          <w:sz w:val="24"/>
          <w:szCs w:val="24"/>
          <w:lang w:eastAsia="ar-SA"/>
        </w:rPr>
        <w:t xml:space="preserve">. В ознакомлении с окружающим миром используются опыты, проводимые в течение одного урока, а также длительные опыты, проведение которых может занимать несколько дней. Главным при этом является вооружение учащихся методом познания, подведение их к осознанию способности человека путём опытов изучать свойства различных объектов окружающего мира. Постепенно одним из важнейших способов приобретения знаний становится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экспериментирование</w:t>
      </w:r>
      <w:r w:rsidRPr="001F7F24">
        <w:rPr>
          <w:rFonts w:ascii="Times New Roman" w:hAnsi="Times New Roman"/>
          <w:sz w:val="24"/>
          <w:szCs w:val="24"/>
          <w:lang w:eastAsia="ar-SA"/>
        </w:rPr>
        <w:t>. Познавательная деятельность при этом усиливается постановкой гипотезы, её проверкой, отбором относящейся к ней информации. Ученики учатся наблюдать происходящие в течение эксперимента явления, обосновывают свои выводы. Экспериментирование организуется с самыми разнообразными объектами: жидкостями, газами, твёрдыми телами, растениями и животными.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Представления, полученные детьми чувственным путём, закрепляются в процессе выполнения различных </w:t>
      </w:r>
      <w:r w:rsidRPr="001F7F24"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  <w:t>практических работ</w:t>
      </w:r>
      <w:r w:rsidRPr="001F7F24">
        <w:rPr>
          <w:rFonts w:ascii="Times New Roman" w:hAnsi="Times New Roman"/>
          <w:sz w:val="24"/>
          <w:szCs w:val="24"/>
          <w:lang w:eastAsia="ar-SA"/>
        </w:rPr>
        <w:t>. Учащимся предлагаются работы с планами и картами, приборами и моделями, объектами живой и неживой природы, рисунками, таблицами, схемами и диаграммами, а также графические практические работы.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Работа с различными моделями помогает ребёнку рассматривать структуру природных и социальных объектов, устанавливать связи между их компонентами, выявлять последовательность процессов и прогнозировать их. Дети используют готовые модели и конструируют свои.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 разнообразной практической деятельности младшие школьники учатся работать в коллективе: распределять работу, договариваться, получать общий результат. В связи с этим ряд заданий предусматривает деятельность учащихся в парах постоянного и сменного состава. Выполняя эти задания, ребята усваивают новые формы общения, решают конфликтные ситуации.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 связи с тем, что у детей происходит переход от игровой деятельности, ведущей в дошкольном возрасте, к учебной, ведущей в младшем школьном возрасте, в процессе изучения предмета «Окружающий мир» часто используются игры (дидактические и ролевые). По мере формирования у учеников познавательных интересов и основных компонентов учебной деятельности доля игры в обучении сокращается и на первое место выходит практико-ориентированная деятельность и работа с учебными текстами.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Основной формой организации учебно-воспитательного процесса по курсу «Окружающий мир» является урок. В процессе изучения курса используются уроки-экскурсии, уроки-практические занятия, уроки с демонстрацией объектов или их изображений.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Уроки-экскурсии посвящены наблюдениям за природной и социальной средой. Основная цель экскурсии — формирование у младших школьников представлений о предметах и явлениях окружающего мира в реальной обстановке. Эти представления используются на последующих уроках как основа для формирования конкретных знаний и практических умений.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Уроки-практические занятия связаны с организацией работ учащихся с объектами природы. На этих уроках дети наблюдают, описывают, сравнивают различные предметы, проводят элементарные опыты по определению свойств некоторых из них. Ученики получают разные или одинаковые для всех задания и выполняют их под руководством учителя.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Уроки с демонстрацией объектов или их изображений проводятся тогда, когда педагог не имеет возможности организовать индивидуальную работу школьников из-за сложности изучаемых объектов, или руководствуясь техникой безопасности. Демонстрация изображений объектов проводится также в связи с недоступностью их для непосредственных наблюдений в реальной обстановке или в классе.</w:t>
      </w:r>
    </w:p>
    <w:p w:rsidR="008424DC" w:rsidRPr="001F7F24" w:rsidRDefault="008424DC" w:rsidP="001F7F24">
      <w:pPr>
        <w:widowControl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sz w:val="24"/>
          <w:szCs w:val="24"/>
          <w:lang w:eastAsia="ru-RU"/>
        </w:rPr>
        <w:t>МЕСТО ПРЕДМЕТА В БАЗИСНОМ УЧЕБНОМ ПЛАНЕ</w:t>
      </w:r>
    </w:p>
    <w:p w:rsidR="008424DC" w:rsidRPr="001F7F24" w:rsidRDefault="008424DC" w:rsidP="001F7F24">
      <w:pPr>
        <w:widowControl w:val="0"/>
        <w:spacing w:before="100" w:beforeAutospacing="1"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 xml:space="preserve">На реализацию программы по окружающему миру  в федеральном базисном учебном плане предусмотрено 270 часов (2 часа в неделю): </w:t>
      </w:r>
    </w:p>
    <w:p w:rsidR="008424DC" w:rsidRPr="001F7F24" w:rsidRDefault="008424DC" w:rsidP="001F7F24">
      <w:pPr>
        <w:widowControl w:val="0"/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1 классе – 66  часов, 2-4 классы – по  68 часов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424DC" w:rsidRPr="001F7F24" w:rsidRDefault="008424DC" w:rsidP="001F7F24">
      <w:pPr>
        <w:widowControl w:val="0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sz w:val="24"/>
          <w:szCs w:val="24"/>
          <w:lang w:eastAsia="ru-RU"/>
        </w:rPr>
        <w:t>ЦЕННОСТНЫЕ ОРИЕНТИРЫ СОДЕРЖАНИЯ КУРСА «ОКРУЖАЮЩИЙ МИР»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На основе реализуемых межпредметных связей в курсе «Окружающий мир» учащиеся усваивают общие способы деятельности, применимые как в рамках образовательного процесса, так и при решении проблем, возникающих в реальных жизненных ситуациях: умения организовать свою деятельность, определив её цели и задачи; взаимодействовать в группе в процессе этой деятельности; оценивать достигнутые результаты. В курсе формируются также исследовательские, коммуникативные и информационные умения.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 xml:space="preserve"> В процессе обучения формируется готовность следовать этическим нормам поведения в школе, на улице, дома, а также умение оценивать свои поступки и поступки других людей в соответствии с этими нормами.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В программе выделены «Планируемые результаты к освоению программы» по каждому году обучения. Планируемые результаты определяют как обязательный минимум, которым должны овладеть ученики к концу каждого класса, чтобы успешно продолжить дальнейшее обучение, так и определяют зону ближайшего развития учащихся — знания и умения, которыми дети могут овладеть за счёт более полного усвоения содержания программы благодаря своей любознательности и способностям.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F24">
        <w:rPr>
          <w:rFonts w:ascii="Times New Roman" w:hAnsi="Times New Roman"/>
          <w:sz w:val="24"/>
          <w:szCs w:val="24"/>
          <w:lang w:eastAsia="ar-SA"/>
        </w:rPr>
        <w:t>Данная программа обеспечивает результаты деятельности, которая выражается в усвоении знаний, умений и навыков, необходимых для успешного обучения в среднем звене школы, а также в формировании универсальных учебных действий: познавательных (общеучебных и логических), коммуникативных, регулятивных и личностных, которые способствуют овладению младшими школьниками компетентностью «уметь учиться».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424DC" w:rsidRPr="001F7F24" w:rsidRDefault="008424DC" w:rsidP="001F7F24">
      <w:pPr>
        <w:suppressAutoHyphens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F7F24">
        <w:rPr>
          <w:rFonts w:ascii="Times New Roman" w:hAnsi="Times New Roman"/>
          <w:b/>
          <w:sz w:val="24"/>
          <w:szCs w:val="24"/>
          <w:lang w:eastAsia="ar-SA"/>
        </w:rPr>
        <w:t>ПЛАНИРУЕМЫЕ РЕЗУЛЬТАТЫ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F7F24">
        <w:rPr>
          <w:rFonts w:ascii="Times New Roman" w:hAnsi="Times New Roman"/>
          <w:b/>
          <w:sz w:val="24"/>
          <w:szCs w:val="24"/>
          <w:lang w:eastAsia="ar-SA"/>
        </w:rPr>
        <w:t>освоения программы по курсу «Окружающий мир»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F7F24">
        <w:rPr>
          <w:rFonts w:ascii="Times New Roman" w:hAnsi="Times New Roman"/>
          <w:b/>
          <w:sz w:val="24"/>
          <w:szCs w:val="24"/>
          <w:lang w:eastAsia="ar-SA"/>
        </w:rPr>
        <w:t>к концу 3 класса</w:t>
      </w:r>
    </w:p>
    <w:p w:rsidR="008424DC" w:rsidRPr="001F7F24" w:rsidRDefault="008424DC" w:rsidP="001F7F24">
      <w:pPr>
        <w:suppressAutoHyphens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8424DC" w:rsidRPr="001F7F24" w:rsidRDefault="008424DC" w:rsidP="001F7F24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ЛИЧНОСТНЫЕ</w:t>
      </w:r>
    </w:p>
    <w:p w:rsidR="008424DC" w:rsidRPr="001F7F24" w:rsidRDefault="008424DC" w:rsidP="001F7F24">
      <w:pPr>
        <w:spacing w:before="120" w:line="240" w:lineRule="auto"/>
        <w:ind w:firstLine="357"/>
        <w:jc w:val="both"/>
        <w:rPr>
          <w:rFonts w:ascii="Times New Roman" w:hAnsi="Times New Roman"/>
          <w:bCs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 учащихся будут сформированы</w:t>
      </w:r>
      <w:r w:rsidRPr="001F7F24">
        <w:rPr>
          <w:rFonts w:ascii="Times New Roman" w:hAnsi="Times New Roman"/>
          <w:bCs/>
          <w:sz w:val="24"/>
          <w:szCs w:val="24"/>
        </w:rPr>
        <w:t>:</w:t>
      </w:r>
    </w:p>
    <w:p w:rsidR="008424DC" w:rsidRPr="001F7F24" w:rsidRDefault="008424DC" w:rsidP="001F7F24">
      <w:pPr>
        <w:numPr>
          <w:ilvl w:val="0"/>
          <w:numId w:val="2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понимание значения изучения курса «Окружающий мир»;</w:t>
      </w:r>
    </w:p>
    <w:p w:rsidR="008424DC" w:rsidRPr="001F7F24" w:rsidRDefault="008424DC" w:rsidP="001F7F24">
      <w:pPr>
        <w:numPr>
          <w:ilvl w:val="0"/>
          <w:numId w:val="2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ориентация на выполнение основных правил бережного отношения к природе на основе понимания особенностей взаимодействия человека и природы;</w:t>
      </w:r>
    </w:p>
    <w:p w:rsidR="008424DC" w:rsidRPr="001F7F24" w:rsidRDefault="008424DC" w:rsidP="001F7F24">
      <w:pPr>
        <w:numPr>
          <w:ilvl w:val="0"/>
          <w:numId w:val="2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ориентация на выполнение правил здорового образа жизни на основе знаний об организме человека;</w:t>
      </w:r>
    </w:p>
    <w:p w:rsidR="008424DC" w:rsidRPr="001F7F24" w:rsidRDefault="008424DC" w:rsidP="001F7F24">
      <w:pPr>
        <w:numPr>
          <w:ilvl w:val="0"/>
          <w:numId w:val="2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осознание своей этнической принадлежности;</w:t>
      </w:r>
    </w:p>
    <w:p w:rsidR="008424DC" w:rsidRPr="001F7F24" w:rsidRDefault="008424DC" w:rsidP="001F7F24">
      <w:pPr>
        <w:numPr>
          <w:ilvl w:val="0"/>
          <w:numId w:val="2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чувство гордости за свою Родину, Башкортостан (</w:t>
      </w:r>
      <w:r w:rsidRPr="001F7F24">
        <w:rPr>
          <w:rFonts w:ascii="Times New Roman" w:hAnsi="Times New Roman"/>
          <w:sz w:val="24"/>
          <w:szCs w:val="24"/>
          <w:u w:val="single"/>
        </w:rPr>
        <w:t>региональный компонент</w:t>
      </w:r>
      <w:r w:rsidRPr="001F7F24">
        <w:rPr>
          <w:rFonts w:ascii="Times New Roman" w:hAnsi="Times New Roman"/>
          <w:sz w:val="24"/>
          <w:szCs w:val="24"/>
        </w:rPr>
        <w:t>).</w:t>
      </w:r>
    </w:p>
    <w:p w:rsidR="008424DC" w:rsidRPr="001F7F24" w:rsidRDefault="008424DC" w:rsidP="001F7F24">
      <w:pPr>
        <w:tabs>
          <w:tab w:val="left" w:pos="360"/>
        </w:tabs>
        <w:spacing w:before="120" w:line="240" w:lineRule="auto"/>
        <w:ind w:firstLine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могут быть сформированы:</w:t>
      </w:r>
    </w:p>
    <w:p w:rsidR="008424DC" w:rsidRPr="001F7F24" w:rsidRDefault="008424DC" w:rsidP="001F7F24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осознание себя как гражданина России, вологжанина</w:t>
      </w:r>
      <w:r w:rsidRPr="001F7F24">
        <w:rPr>
          <w:rFonts w:ascii="Times New Roman" w:hAnsi="Times New Roman"/>
          <w:sz w:val="24"/>
          <w:szCs w:val="24"/>
          <w:u w:val="single"/>
        </w:rPr>
        <w:t xml:space="preserve"> (региональный компонент)</w:t>
      </w:r>
      <w:r w:rsidRPr="001F7F24">
        <w:rPr>
          <w:rFonts w:ascii="Times New Roman" w:hAnsi="Times New Roman"/>
          <w:sz w:val="24"/>
          <w:szCs w:val="24"/>
        </w:rPr>
        <w:t>;</w:t>
      </w:r>
    </w:p>
    <w:p w:rsidR="008424DC" w:rsidRPr="001F7F24" w:rsidRDefault="008424DC" w:rsidP="001F7F24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 w:rsidRPr="001F7F24">
        <w:rPr>
          <w:rFonts w:ascii="Times New Roman" w:hAnsi="Times New Roman"/>
          <w:sz w:val="24"/>
          <w:szCs w:val="24"/>
        </w:rPr>
        <w:t xml:space="preserve">уважение к истории и культуре народов, населяющих Россию, Башкортостан </w:t>
      </w:r>
      <w:r w:rsidRPr="001F7F24">
        <w:rPr>
          <w:rFonts w:ascii="Times New Roman" w:hAnsi="Times New Roman"/>
          <w:sz w:val="24"/>
          <w:szCs w:val="24"/>
          <w:u w:val="single"/>
        </w:rPr>
        <w:t>(региональный компонент);</w:t>
      </w:r>
    </w:p>
    <w:p w:rsidR="008424DC" w:rsidRPr="001F7F24" w:rsidRDefault="008424DC" w:rsidP="001F7F24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понимание влияния эмоций на здоровье человека и необходимости управлять своими эмоциями.</w:t>
      </w:r>
    </w:p>
    <w:p w:rsidR="008424DC" w:rsidRPr="001F7F24" w:rsidRDefault="008424DC" w:rsidP="001F7F24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424DC" w:rsidRPr="001F7F24" w:rsidRDefault="008424DC" w:rsidP="001F7F24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ПРЕДМЕТНЫЕ</w:t>
      </w:r>
    </w:p>
    <w:p w:rsidR="008424DC" w:rsidRPr="001F7F24" w:rsidRDefault="008424DC" w:rsidP="001F7F24">
      <w:pPr>
        <w:keepNext/>
        <w:spacing w:before="240" w:after="60" w:line="240" w:lineRule="auto"/>
        <w:rPr>
          <w:rFonts w:ascii="Times New Roman" w:hAnsi="Times New Roman"/>
          <w:b/>
          <w:bCs/>
          <w:kern w:val="2"/>
          <w:sz w:val="24"/>
          <w:szCs w:val="24"/>
        </w:rPr>
      </w:pPr>
      <w:r w:rsidRPr="001F7F24">
        <w:rPr>
          <w:rFonts w:ascii="Times New Roman" w:hAnsi="Times New Roman"/>
          <w:b/>
          <w:bCs/>
          <w:kern w:val="2"/>
          <w:sz w:val="24"/>
          <w:szCs w:val="24"/>
        </w:rPr>
        <w:t>Человек и природа</w:t>
      </w:r>
    </w:p>
    <w:p w:rsidR="008424DC" w:rsidRPr="001F7F24" w:rsidRDefault="008424DC" w:rsidP="001F7F24">
      <w:pPr>
        <w:spacing w:before="120" w:line="240" w:lineRule="auto"/>
        <w:ind w:firstLine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научатся: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приводить примеры положительного и отрицательного отношения человека к природе;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объяснять, что такое экология;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понимать, что такое горизонт, линия горизонта;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называть основные и промежуточные стороны горизонта;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находить стороны горизонта по Солнцу и компасу;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объяснять, что такое явление природы, приводить примеры явлений природы;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трех состояниях воды в природе и переходе воды из одного состояния в другое, круговороте воды в природе;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устанавливать с помощью опытов легко определяемые свойства воды, воздуха, горных пород и почвы;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характеризовать различные водоемы (родник, озеро, река, пруд, водохранилище, море, океан);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объяснять, как возникают облака, туман, изморозь, ветер;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значении воды, воздуха, горных пород и почвы в жизни человека, необходимости их охраны и рационального использования;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характеризовать органы растений и животных и их значение;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характеризовать особенности движения, питания, дыхания, размножения и развития животных;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различать основные группы растений (водоросли, мхи, папоротники, хвойные, цветковые) и животных (насекомые, рыбы, земноводные, пресмыкающиеся, птицы, млекопитающие);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приводить примеры взаимосвязей между компонентами неживой и живой природы;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влиянии человека на живую природу и необходимых мерах ее охраны;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характеризовать важнейшие системы органов человека и их функции;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выполнять основные правила личной гигиены;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проводить простейшие опыты с растениями и фиксировать их результаты.</w:t>
      </w:r>
    </w:p>
    <w:p w:rsidR="008424DC" w:rsidRPr="001F7F24" w:rsidRDefault="008424DC" w:rsidP="001F7F24">
      <w:pPr>
        <w:tabs>
          <w:tab w:val="left" w:pos="360"/>
        </w:tabs>
        <w:spacing w:before="120" w:line="240" w:lineRule="auto"/>
        <w:ind w:firstLine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получат возможность научиться: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различать существенные и несущественные признаки;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приводить примеры физических и химических явлений природы;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об использовании энергии воды и ветра;</w:t>
      </w:r>
    </w:p>
    <w:p w:rsidR="008424DC" w:rsidRPr="001F7F24" w:rsidRDefault="008424DC" w:rsidP="001F7F24">
      <w:pPr>
        <w:numPr>
          <w:ilvl w:val="0"/>
          <w:numId w:val="29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четырех царствах живой природы;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строении листовых и цветочных почек, цветка и семени;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грибах и бактериях и их значении в природе и жизни человека;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объяснять особенности питания и дыхания растений;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характеризовать условия прорастания семян;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предках культурных растений и домашних животных;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приводить примеры взаимосвязей в неживой и живой природе;</w:t>
      </w:r>
    </w:p>
    <w:p w:rsidR="008424DC" w:rsidRPr="001F7F24" w:rsidRDefault="008424DC" w:rsidP="001F7F24">
      <w:pPr>
        <w:numPr>
          <w:ilvl w:val="0"/>
          <w:numId w:val="30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выявлять признаки приспособленности организмов к среде обитания.</w:t>
      </w:r>
    </w:p>
    <w:p w:rsidR="008424DC" w:rsidRPr="001F7F24" w:rsidRDefault="008424DC" w:rsidP="001F7F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424DC" w:rsidRPr="001F7F24" w:rsidRDefault="008424DC" w:rsidP="001F7F24">
      <w:pPr>
        <w:keepNext/>
        <w:spacing w:before="240" w:after="60" w:line="240" w:lineRule="auto"/>
        <w:rPr>
          <w:rFonts w:ascii="Times New Roman" w:hAnsi="Times New Roman"/>
          <w:b/>
          <w:bCs/>
          <w:kern w:val="2"/>
          <w:sz w:val="24"/>
          <w:szCs w:val="24"/>
        </w:rPr>
      </w:pPr>
      <w:r w:rsidRPr="001F7F24">
        <w:rPr>
          <w:rFonts w:ascii="Times New Roman" w:hAnsi="Times New Roman"/>
          <w:b/>
          <w:bCs/>
          <w:kern w:val="2"/>
          <w:sz w:val="24"/>
          <w:szCs w:val="24"/>
        </w:rPr>
        <w:t>Человек и общество</w:t>
      </w:r>
    </w:p>
    <w:p w:rsidR="008424DC" w:rsidRPr="001F7F24" w:rsidRDefault="008424DC" w:rsidP="001F7F24">
      <w:pPr>
        <w:spacing w:before="120" w:line="240" w:lineRule="auto"/>
        <w:ind w:firstLine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научатся:</w:t>
      </w:r>
    </w:p>
    <w:p w:rsidR="008424DC" w:rsidRPr="001F7F24" w:rsidRDefault="008424DC" w:rsidP="001F7F24">
      <w:pPr>
        <w:numPr>
          <w:ilvl w:val="0"/>
          <w:numId w:val="3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характеризовать территории расселения народов нашей страны на основе исторической  карты;</w:t>
      </w:r>
    </w:p>
    <w:p w:rsidR="008424DC" w:rsidRPr="001F7F24" w:rsidRDefault="008424DC" w:rsidP="001F7F24">
      <w:pPr>
        <w:numPr>
          <w:ilvl w:val="0"/>
          <w:numId w:val="3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рассказывать, используя карту, о природных условия, в которых живут народы нашей страны, Башкортостана</w:t>
      </w:r>
      <w:r w:rsidRPr="001F7F24">
        <w:rPr>
          <w:rFonts w:ascii="Times New Roman" w:hAnsi="Times New Roman"/>
          <w:sz w:val="24"/>
          <w:szCs w:val="24"/>
          <w:u w:val="single"/>
        </w:rPr>
        <w:t>(региональный компонент)</w:t>
      </w:r>
      <w:r w:rsidRPr="001F7F24">
        <w:rPr>
          <w:rFonts w:ascii="Times New Roman" w:hAnsi="Times New Roman"/>
          <w:sz w:val="24"/>
          <w:szCs w:val="24"/>
        </w:rPr>
        <w:t xml:space="preserve">; </w:t>
      </w:r>
    </w:p>
    <w:p w:rsidR="008424DC" w:rsidRPr="001F7F24" w:rsidRDefault="008424DC" w:rsidP="001F7F24">
      <w:pPr>
        <w:numPr>
          <w:ilvl w:val="0"/>
          <w:numId w:val="3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описывать устройство города, жизнь и быт горожан;</w:t>
      </w:r>
    </w:p>
    <w:p w:rsidR="008424DC" w:rsidRPr="001F7F24" w:rsidRDefault="008424DC" w:rsidP="001F7F24">
      <w:pPr>
        <w:numPr>
          <w:ilvl w:val="0"/>
          <w:numId w:val="3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различать символы государства;</w:t>
      </w:r>
    </w:p>
    <w:p w:rsidR="008424DC" w:rsidRPr="001F7F24" w:rsidRDefault="008424DC" w:rsidP="001F7F24">
      <w:pPr>
        <w:numPr>
          <w:ilvl w:val="0"/>
          <w:numId w:val="3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показывать на политической карте  РФ  столицу России — город Москву;</w:t>
      </w:r>
    </w:p>
    <w:p w:rsidR="008424DC" w:rsidRPr="001F7F24" w:rsidRDefault="008424DC" w:rsidP="001F7F24">
      <w:pPr>
        <w:numPr>
          <w:ilvl w:val="0"/>
          <w:numId w:val="3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описывать  государственные награды, рассказывать об их происхождении;</w:t>
      </w:r>
    </w:p>
    <w:p w:rsidR="008424DC" w:rsidRPr="001F7F24" w:rsidRDefault="008424DC" w:rsidP="001F7F24">
      <w:pPr>
        <w:numPr>
          <w:ilvl w:val="0"/>
          <w:numId w:val="3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характеризовать главный закон страны;</w:t>
      </w:r>
    </w:p>
    <w:p w:rsidR="008424DC" w:rsidRPr="001F7F24" w:rsidRDefault="008424DC" w:rsidP="001F7F24">
      <w:pPr>
        <w:numPr>
          <w:ilvl w:val="0"/>
          <w:numId w:val="3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об устройстве нашего государства;</w:t>
      </w:r>
    </w:p>
    <w:p w:rsidR="008424DC" w:rsidRPr="001F7F24" w:rsidRDefault="008424DC" w:rsidP="001F7F24">
      <w:pPr>
        <w:numPr>
          <w:ilvl w:val="0"/>
          <w:numId w:val="3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 xml:space="preserve">раскрывать основные права и обязанности ребенка.  </w:t>
      </w:r>
    </w:p>
    <w:p w:rsidR="008424DC" w:rsidRPr="001F7F24" w:rsidRDefault="008424DC" w:rsidP="001F7F24">
      <w:pPr>
        <w:tabs>
          <w:tab w:val="left" w:pos="360"/>
        </w:tabs>
        <w:spacing w:before="120" w:line="240" w:lineRule="auto"/>
        <w:ind w:firstLine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получат возможность научиться:</w:t>
      </w:r>
    </w:p>
    <w:p w:rsidR="008424DC" w:rsidRPr="001F7F24" w:rsidRDefault="008424DC" w:rsidP="001F7F24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F7F24">
        <w:rPr>
          <w:rFonts w:ascii="Times New Roman" w:hAnsi="Times New Roman"/>
          <w:bCs/>
          <w:iCs/>
          <w:sz w:val="24"/>
          <w:szCs w:val="24"/>
        </w:rPr>
        <w:t>узнавать об обычаях и традициях своего народа;</w:t>
      </w:r>
      <w:r w:rsidRPr="001F7F24">
        <w:rPr>
          <w:rFonts w:ascii="Times New Roman" w:hAnsi="Times New Roman"/>
          <w:sz w:val="24"/>
          <w:szCs w:val="24"/>
        </w:rPr>
        <w:t xml:space="preserve"> п</w:t>
      </w:r>
      <w:r w:rsidRPr="001F7F24">
        <w:rPr>
          <w:rFonts w:ascii="Times New Roman" w:hAnsi="Times New Roman"/>
          <w:bCs/>
          <w:iCs/>
          <w:sz w:val="24"/>
          <w:szCs w:val="24"/>
        </w:rPr>
        <w:t>риводить примеры традиций и обычаев;</w:t>
      </w:r>
    </w:p>
    <w:p w:rsidR="008424DC" w:rsidRPr="001F7F24" w:rsidRDefault="008424DC" w:rsidP="001F7F24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 xml:space="preserve">устанавливать связи между традициями народа и хозяйственной деятельностью региона; </w:t>
      </w:r>
    </w:p>
    <w:p w:rsidR="008424DC" w:rsidRPr="001F7F24" w:rsidRDefault="008424DC" w:rsidP="001F7F24">
      <w:pPr>
        <w:tabs>
          <w:tab w:val="left" w:pos="36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 xml:space="preserve">рассказывать об истории возникновения своего города (села); рассказывать о памятниках  культуры своего города, села, края </w:t>
      </w:r>
      <w:r w:rsidRPr="001F7F24">
        <w:rPr>
          <w:rFonts w:ascii="Times New Roman" w:hAnsi="Times New Roman"/>
          <w:sz w:val="24"/>
          <w:szCs w:val="24"/>
          <w:u w:val="single"/>
        </w:rPr>
        <w:t xml:space="preserve"> (региональный компонент)</w:t>
      </w:r>
      <w:r w:rsidRPr="001F7F24">
        <w:rPr>
          <w:rFonts w:ascii="Times New Roman" w:hAnsi="Times New Roman"/>
          <w:sz w:val="24"/>
          <w:szCs w:val="24"/>
        </w:rPr>
        <w:t>;</w:t>
      </w:r>
    </w:p>
    <w:p w:rsidR="008424DC" w:rsidRPr="001F7F24" w:rsidRDefault="008424DC" w:rsidP="001F7F24">
      <w:pPr>
        <w:numPr>
          <w:ilvl w:val="0"/>
          <w:numId w:val="3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рассказывать о символах своего города; раскрывать взаимосвязь символики с хозяйственной, политической и культурной жизнью города;</w:t>
      </w:r>
    </w:p>
    <w:p w:rsidR="008424DC" w:rsidRPr="001F7F24" w:rsidRDefault="008424DC" w:rsidP="001F7F24">
      <w:pPr>
        <w:numPr>
          <w:ilvl w:val="0"/>
          <w:numId w:val="34"/>
        </w:numPr>
        <w:tabs>
          <w:tab w:val="left" w:pos="360"/>
          <w:tab w:val="left" w:pos="927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объяснять историю происхождения и развития основных символов государства;</w:t>
      </w:r>
    </w:p>
    <w:p w:rsidR="008424DC" w:rsidRPr="001F7F24" w:rsidRDefault="008424DC" w:rsidP="001F7F24">
      <w:pPr>
        <w:numPr>
          <w:ilvl w:val="0"/>
          <w:numId w:val="35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 xml:space="preserve">приводить примеры подвигов и личных поступков людей, которые отмечены государственными наградами. </w:t>
      </w:r>
    </w:p>
    <w:p w:rsidR="008424DC" w:rsidRPr="001F7F24" w:rsidRDefault="008424DC" w:rsidP="001F7F24">
      <w:pPr>
        <w:tabs>
          <w:tab w:val="left" w:pos="3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424DC" w:rsidRPr="001F7F24" w:rsidRDefault="008424DC" w:rsidP="001F7F24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МЕТАПРЕДМЕТНЫЕ</w:t>
      </w:r>
    </w:p>
    <w:p w:rsidR="008424DC" w:rsidRPr="001F7F24" w:rsidRDefault="008424DC" w:rsidP="001F7F24">
      <w:pPr>
        <w:keepNext/>
        <w:spacing w:before="240" w:after="60" w:line="240" w:lineRule="auto"/>
        <w:ind w:firstLine="360"/>
        <w:rPr>
          <w:rFonts w:ascii="Times New Roman" w:hAnsi="Times New Roman"/>
          <w:b/>
          <w:bCs/>
          <w:kern w:val="2"/>
          <w:sz w:val="24"/>
          <w:szCs w:val="24"/>
        </w:rPr>
      </w:pPr>
      <w:r w:rsidRPr="001F7F24">
        <w:rPr>
          <w:rFonts w:ascii="Times New Roman" w:hAnsi="Times New Roman"/>
          <w:b/>
          <w:bCs/>
          <w:kern w:val="2"/>
          <w:sz w:val="24"/>
          <w:szCs w:val="24"/>
        </w:rPr>
        <w:t>Регулятивные</w:t>
      </w:r>
    </w:p>
    <w:p w:rsidR="008424DC" w:rsidRPr="001F7F24" w:rsidRDefault="008424DC" w:rsidP="001F7F24">
      <w:pPr>
        <w:spacing w:before="120" w:line="240" w:lineRule="auto"/>
        <w:ind w:firstLine="357"/>
        <w:jc w:val="both"/>
        <w:rPr>
          <w:rFonts w:ascii="Times New Roman" w:hAnsi="Times New Roman"/>
          <w:bCs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научатся: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 xml:space="preserve">понимать цель познавательной деятельности; 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планировать свои действия при выполнении заданий учебника;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осуществлять текущий контроль и оценку результатов выполнения заданий.</w:t>
      </w:r>
    </w:p>
    <w:p w:rsidR="008424DC" w:rsidRPr="001F7F24" w:rsidRDefault="008424DC" w:rsidP="001F7F24">
      <w:pPr>
        <w:tabs>
          <w:tab w:val="left" w:pos="360"/>
        </w:tabs>
        <w:spacing w:before="120" w:line="240" w:lineRule="auto"/>
        <w:ind w:firstLine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могут научиться:</w:t>
      </w:r>
    </w:p>
    <w:p w:rsidR="008424DC" w:rsidRPr="001F7F24" w:rsidRDefault="008424DC" w:rsidP="001F7F24">
      <w:pPr>
        <w:numPr>
          <w:ilvl w:val="0"/>
          <w:numId w:val="3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самостоятельно планировать свои действия при выполнении учебных заданий;</w:t>
      </w:r>
    </w:p>
    <w:p w:rsidR="008424DC" w:rsidRPr="001F7F24" w:rsidRDefault="008424DC" w:rsidP="001F7F24">
      <w:pPr>
        <w:numPr>
          <w:ilvl w:val="0"/>
          <w:numId w:val="3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самостоятельно осуществлять текущий контроль и оценку результатов выполнения заданий;</w:t>
      </w:r>
    </w:p>
    <w:p w:rsidR="008424DC" w:rsidRPr="001F7F24" w:rsidRDefault="008424DC" w:rsidP="001F7F24">
      <w:pPr>
        <w:numPr>
          <w:ilvl w:val="0"/>
          <w:numId w:val="3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ставить цель собственной познавательной деятельности и планировать ее (в рамках проектной деятельности).</w:t>
      </w:r>
    </w:p>
    <w:p w:rsidR="008424DC" w:rsidRPr="001F7F24" w:rsidRDefault="008424DC" w:rsidP="001F7F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424DC" w:rsidRPr="001F7F24" w:rsidRDefault="008424DC" w:rsidP="001F7F24">
      <w:pPr>
        <w:keepNext/>
        <w:spacing w:before="240" w:after="60" w:line="240" w:lineRule="auto"/>
        <w:ind w:firstLine="360"/>
        <w:rPr>
          <w:rFonts w:ascii="Times New Roman" w:hAnsi="Times New Roman"/>
          <w:b/>
          <w:iCs/>
          <w:kern w:val="2"/>
          <w:sz w:val="24"/>
          <w:szCs w:val="24"/>
        </w:rPr>
      </w:pPr>
      <w:r w:rsidRPr="001F7F24">
        <w:rPr>
          <w:rFonts w:ascii="Times New Roman" w:hAnsi="Times New Roman"/>
          <w:b/>
          <w:iCs/>
          <w:kern w:val="2"/>
          <w:sz w:val="24"/>
          <w:szCs w:val="24"/>
        </w:rPr>
        <w:t>Познавательные</w:t>
      </w:r>
    </w:p>
    <w:p w:rsidR="008424DC" w:rsidRPr="001F7F24" w:rsidRDefault="008424DC" w:rsidP="001F7F24">
      <w:pPr>
        <w:spacing w:before="120" w:line="240" w:lineRule="auto"/>
        <w:ind w:firstLine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научатся: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доказывать то или иное свойство изучаемого объекта путем постановки несложных опытов;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сравнивать и классифицировать изучаемые объекты по различным признакам;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bCs/>
          <w:iCs/>
          <w:sz w:val="24"/>
          <w:szCs w:val="24"/>
        </w:rPr>
        <w:t>находить необходимую информацию в учебнике</w:t>
      </w:r>
      <w:r w:rsidRPr="001F7F24">
        <w:rPr>
          <w:rFonts w:ascii="Times New Roman" w:hAnsi="Times New Roman"/>
          <w:sz w:val="24"/>
          <w:szCs w:val="24"/>
        </w:rPr>
        <w:t>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получать информацию, используя тексты, таблицы, рисунки, схемы;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моделировать процессы развития растений и животных по заданиям учебника и рабочих тетрадей;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F7F24">
        <w:rPr>
          <w:rFonts w:ascii="Times New Roman" w:hAnsi="Times New Roman"/>
          <w:bCs/>
          <w:iCs/>
          <w:sz w:val="24"/>
          <w:szCs w:val="24"/>
        </w:rPr>
        <w:t>понимать информацию, представленную на исторической карте.</w:t>
      </w:r>
    </w:p>
    <w:p w:rsidR="008424DC" w:rsidRPr="001F7F24" w:rsidRDefault="008424DC" w:rsidP="001F7F24">
      <w:pPr>
        <w:tabs>
          <w:tab w:val="left" w:pos="360"/>
        </w:tabs>
        <w:spacing w:before="120" w:line="240" w:lineRule="auto"/>
        <w:ind w:firstLine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могут научиться: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получать дополнительную информацию по изучаемой теме, пользуясь справочной литературой;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самостоятельно моделировать некоторые природные процессы.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F7F24">
        <w:rPr>
          <w:rFonts w:ascii="Times New Roman" w:hAnsi="Times New Roman"/>
          <w:bCs/>
          <w:iCs/>
          <w:sz w:val="24"/>
          <w:szCs w:val="24"/>
        </w:rPr>
        <w:t>ориентироваться на «ленте времени»; указывать хронологические рамки и периоды основных исторических процессов;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360"/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F7F24">
        <w:rPr>
          <w:rFonts w:ascii="Times New Roman" w:hAnsi="Times New Roman"/>
          <w:bCs/>
          <w:iCs/>
          <w:sz w:val="24"/>
          <w:szCs w:val="24"/>
        </w:rPr>
        <w:t>устанавливать причинно-следственные связи между историческими событиями и их последствиями (под руководством учителя)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360"/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F7F24">
        <w:rPr>
          <w:rFonts w:ascii="Times New Roman" w:hAnsi="Times New Roman"/>
          <w:bCs/>
          <w:iCs/>
          <w:sz w:val="24"/>
          <w:szCs w:val="24"/>
        </w:rPr>
        <w:t>сравнивать исторические события.</w:t>
      </w:r>
    </w:p>
    <w:p w:rsidR="008424DC" w:rsidRPr="001F7F24" w:rsidRDefault="008424DC" w:rsidP="001F7F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424DC" w:rsidRPr="001F7F24" w:rsidRDefault="008424DC" w:rsidP="001F7F24">
      <w:pPr>
        <w:keepNext/>
        <w:spacing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F7F24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</w:t>
      </w:r>
    </w:p>
    <w:p w:rsidR="008424DC" w:rsidRPr="001F7F24" w:rsidRDefault="008424DC" w:rsidP="001F7F24">
      <w:pPr>
        <w:spacing w:before="120" w:line="240" w:lineRule="auto"/>
        <w:ind w:firstLine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научатся: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выполнять парные и групповые задания в классе и на экскурсиях;</w:t>
      </w:r>
    </w:p>
    <w:p w:rsidR="008424DC" w:rsidRPr="001F7F24" w:rsidRDefault="008424DC" w:rsidP="001F7F2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 xml:space="preserve">совместно проводить опыты, обсуждая их результаты и делая выводы. </w:t>
      </w:r>
    </w:p>
    <w:p w:rsidR="008424DC" w:rsidRPr="001F7F24" w:rsidRDefault="008424DC" w:rsidP="001F7F24">
      <w:pPr>
        <w:tabs>
          <w:tab w:val="left" w:pos="360"/>
        </w:tabs>
        <w:spacing w:before="120" w:line="240" w:lineRule="auto"/>
        <w:ind w:firstLine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1F7F24">
        <w:rPr>
          <w:rFonts w:ascii="Times New Roman" w:hAnsi="Times New Roman"/>
          <w:bCs/>
          <w:i/>
          <w:sz w:val="24"/>
          <w:szCs w:val="24"/>
        </w:rPr>
        <w:t>Учащиеся могут научиться:</w:t>
      </w:r>
    </w:p>
    <w:p w:rsidR="008424DC" w:rsidRPr="001F7F24" w:rsidRDefault="008424DC" w:rsidP="001F7F24">
      <w:pPr>
        <w:numPr>
          <w:ilvl w:val="0"/>
          <w:numId w:val="3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F24">
        <w:rPr>
          <w:rFonts w:ascii="Times New Roman" w:hAnsi="Times New Roman"/>
          <w:sz w:val="24"/>
          <w:szCs w:val="24"/>
        </w:rPr>
        <w:t>распределять обязанности и контролировать друг друга при выполнении учебных заданий и проектов.</w:t>
      </w:r>
    </w:p>
    <w:p w:rsidR="008424DC" w:rsidRPr="001F7F24" w:rsidRDefault="008424DC" w:rsidP="001F7F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424DC" w:rsidRPr="001F7F24" w:rsidRDefault="008424DC" w:rsidP="001F7F24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424DC" w:rsidRPr="001F7F24" w:rsidRDefault="008424DC" w:rsidP="001F7F2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424DC" w:rsidRPr="001F7F24" w:rsidRDefault="008424DC" w:rsidP="001F7F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1F7F24">
        <w:rPr>
          <w:rFonts w:ascii="Times New Roman" w:hAnsi="Times New Roman"/>
          <w:b/>
          <w:sz w:val="24"/>
          <w:szCs w:val="24"/>
          <w:lang w:eastAsia="ar-SA"/>
        </w:rPr>
        <w:t>Основное содержание обучения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>3 класс</w:t>
      </w:r>
      <w:r w:rsidRPr="001F7F24">
        <w:rPr>
          <w:rFonts w:ascii="Times New Roman" w:hAnsi="Times New Roman"/>
          <w:sz w:val="24"/>
          <w:szCs w:val="24"/>
          <w:lang w:eastAsia="ru-RU"/>
        </w:rPr>
        <w:t xml:space="preserve"> (68 ч)</w:t>
      </w:r>
    </w:p>
    <w:p w:rsidR="008424DC" w:rsidRPr="001F7F24" w:rsidRDefault="008424DC" w:rsidP="001F7F24">
      <w:pPr>
        <w:spacing w:before="200" w:after="12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>Природа вокруг нас</w:t>
      </w:r>
      <w:r w:rsidRPr="001F7F24">
        <w:rPr>
          <w:rFonts w:ascii="Times New Roman" w:hAnsi="Times New Roman"/>
          <w:sz w:val="24"/>
          <w:szCs w:val="24"/>
          <w:lang w:eastAsia="ru-RU"/>
        </w:rPr>
        <w:t xml:space="preserve"> (8 ч)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Окружающая человека среда. Экология — наука о взаимодействии человека и всех других живых существ с окружающей средой.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Горизонт, стороны горизонта. Ориентирование по Солнцу, компасу и местным признакам.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Разнообразие явлений природы, физические и химические явления.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Тела и вещества, их свойства. Первые представления о строении вещества.</w:t>
      </w:r>
    </w:p>
    <w:p w:rsidR="008424DC" w:rsidRPr="001F7F24" w:rsidRDefault="008424DC" w:rsidP="001F7F24">
      <w:pPr>
        <w:spacing w:before="200" w:after="12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>Вода, воздух, горные породы и почва</w:t>
      </w:r>
      <w:r w:rsidRPr="001F7F24">
        <w:rPr>
          <w:rFonts w:ascii="Times New Roman" w:hAnsi="Times New Roman"/>
          <w:sz w:val="24"/>
          <w:szCs w:val="24"/>
          <w:lang w:eastAsia="ru-RU"/>
        </w:rPr>
        <w:t xml:space="preserve"> (16 ч)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Три состояния воды. Свойства воды в жидком состоянии: текучесть, прозрачность, цвет, запах, вкус, теплопроводность,  способность растворять другие вещества.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Свойства снега и льда. Свойства воды в газообразном состоянии.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Вода в природе: родники, водоёмы (озеро, река, море, океан — естественные водоёмы; пруд, водохранилище — искусственные водоёмы). Облака, роса, туман, иней, изморозь. Круговорот воды в природе.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Значение воды в жизни человека. Энергия падающей воды. Необходимость рационального использования воды, охрана воды от загрязнения.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Воздух — необходимое условие жизни. Состав воздуха: азот, кислород, углекислый газ. Примеси в воздухе.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Свойства воздуха: занимает место, не имеет цвета и запаха, плохо проводит тепло, сжимаем и упруг, при нагревании расширяется, при охлаждении сжимается.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Ветер. Использование энергии ветра человеком.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Загрязнение воздуха дымом, пылью, другими газами. Необходимость охраны воздуха от загрязнения.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Горные породы, их разнообразие: твёрдые, жидкие, газообразные.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Горные породы как полезные ископаемые. Некоторые доступные для наблюдения свойства полезных ископаемых: песка, глины, гранита, известняка. Использование важнейших полезных ископаемых человеком. Добыча и охрана полезных ископаемых.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Почва и её состав: перегной, песок, глина, вода, воздух. Главное отличие почвы от горной породы — плодородие. Как образуется почва. Значение и охрана почвы.</w:t>
      </w:r>
    </w:p>
    <w:p w:rsidR="008424DC" w:rsidRPr="001F7F24" w:rsidRDefault="008424DC" w:rsidP="001F7F24">
      <w:pPr>
        <w:spacing w:before="200" w:after="12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>О царствах живой природы</w:t>
      </w:r>
      <w:r w:rsidRPr="001F7F24">
        <w:rPr>
          <w:rFonts w:ascii="Times New Roman" w:hAnsi="Times New Roman"/>
          <w:sz w:val="24"/>
          <w:szCs w:val="24"/>
          <w:lang w:eastAsia="ru-RU"/>
        </w:rPr>
        <w:t xml:space="preserve"> (16 ч)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Четыре царства живой природы — растения, животные, грибы, бактерии.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Отличие живых существ от тел неживой природы. Основные среды обитания живых существ: наземно-воздушная, водная, почвенная, другие живые существа.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Первые представления о растении как организме.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 xml:space="preserve">Органы растения: корень, побег, цветок и плод, их значение в жизни растения. Вещества, из которых состоит растение. 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Разнообразие растений: водоросли, мхи, папоротники, хвойные, цветковые.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Как человек научился выращивать растения. Предки культурных растений.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Питание и дыхание растений. Испарение воды листьями растений. Размножение растений. Расселение плодов и семян. Развитие растений из семени.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Значение растений в природе и жизни человека. Влияние деятельности человека на мир растений. Редкие и исчезающие растения своей местности. Охрана растений.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Первые представления об организме животного. Отличие животных от растений.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Разнообразие животных: черви, ракообразные, паукообразные, насекомые, рыбы, земноводные, пресмыкающиеся, птицы, млекопитающие.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 xml:space="preserve">Как человек приручил животных. Наши домашние животные и их предки. 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Как животные воспринимают окружающий мир. Передвижение, дыхание, питание, размножение и развитие животных.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Значение животных в природе и жизни человека. Необходимость бережного отношения к животным. Меры по охране животных.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Грибы, особенности их строения и разнообразие. Значение грибов в природе и жизни человека.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Бактерии, их значение в природе и жизни человека.</w:t>
      </w:r>
    </w:p>
    <w:p w:rsidR="008424DC" w:rsidRPr="001F7F24" w:rsidRDefault="008424DC" w:rsidP="001F7F24">
      <w:pPr>
        <w:spacing w:before="200" w:after="12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Человек </w:t>
      </w:r>
      <w:r w:rsidRPr="001F7F24">
        <w:rPr>
          <w:rFonts w:ascii="Times New Roman" w:hAnsi="Times New Roman"/>
          <w:sz w:val="24"/>
          <w:szCs w:val="24"/>
          <w:lang w:eastAsia="ru-RU"/>
        </w:rPr>
        <w:t>(10 ч)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Человек — часть живой природы. Общее представление об организме человека. Отличие человека от животных. Окружающая среда и здоровье человека.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Кожа. Гигиена кожи. Первая помощь при ранениях, ушибах, ожогах, обморожении.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Опорно-двигательная система. Скелет, его значение для организма. Осанка и здоровье. Как сохранить правильную осанку. Мышцы. Работа мышц. Значение физической культуры и труда для укрепления мышц.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Кровеносная система, её значение. Необходимость укрепления органов кровообращения.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Дыхательная система. Гигиена дыхания. Предупреждение простудных заболеваний.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Пищеварительная система, её значение. Гигиена питания. Зубы и уход за ними.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Выделение. Значение удаления из организма ненужных и вредных продуктов жизнедеятельности.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 xml:space="preserve">Органы чувств, их значение и гигиена. 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Нервная система, её значение в организме человека. Гигиена нервной системы. Эмоции и темперамент.</w:t>
      </w:r>
    </w:p>
    <w:p w:rsidR="008424DC" w:rsidRPr="001F7F24" w:rsidRDefault="008424DC" w:rsidP="001F7F24">
      <w:pPr>
        <w:spacing w:before="200" w:after="12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b/>
          <w:bCs/>
          <w:sz w:val="24"/>
          <w:szCs w:val="24"/>
          <w:lang w:eastAsia="ru-RU"/>
        </w:rPr>
        <w:t>Человек в обществе</w:t>
      </w:r>
      <w:r w:rsidRPr="001F7F24">
        <w:rPr>
          <w:rFonts w:ascii="Times New Roman" w:hAnsi="Times New Roman"/>
          <w:sz w:val="24"/>
          <w:szCs w:val="24"/>
          <w:lang w:eastAsia="ru-RU"/>
        </w:rPr>
        <w:t xml:space="preserve"> (18 ч)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Народы, живущие на территории России. Национальные обычаи, традиции.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Города России. История возникновения. Имя города, символы города. История города в памятниках и достопримечательностях.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Москва — столица России. Герб Москвы. Москва в исторических памятниках.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Государственные символы России. История происхождения герба, флага, гимна. Государственные награды.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sz w:val="24"/>
          <w:szCs w:val="24"/>
          <w:lang w:eastAsia="ru-RU"/>
        </w:rPr>
        <w:t>Основной закон страны. Конституция. Права и обязанности ребёнка. Как устроено наше государство. Органы власти.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F24">
        <w:rPr>
          <w:rFonts w:ascii="Times New Roman" w:hAnsi="Times New Roman"/>
          <w:i/>
          <w:iCs/>
          <w:sz w:val="24"/>
          <w:szCs w:val="24"/>
          <w:lang w:eastAsia="ru-RU"/>
        </w:rPr>
        <w:t>Экскурсии</w:t>
      </w:r>
      <w:r w:rsidRPr="001F7F24">
        <w:rPr>
          <w:rFonts w:ascii="Times New Roman" w:hAnsi="Times New Roman"/>
          <w:sz w:val="24"/>
          <w:szCs w:val="24"/>
          <w:lang w:eastAsia="ru-RU"/>
        </w:rPr>
        <w:t>: ориентирование на местности, знакомство с разнообразием неживой и живой природы в окрестностях школы, изучение влияния деятельности человека на природу.</w:t>
      </w:r>
    </w:p>
    <w:p w:rsidR="008424DC" w:rsidRPr="001F7F24" w:rsidRDefault="008424DC" w:rsidP="001F7F24">
      <w:pPr>
        <w:spacing w:after="0" w:line="240" w:lineRule="auto"/>
        <w:ind w:firstLine="360"/>
        <w:jc w:val="both"/>
        <w:rPr>
          <w:rFonts w:ascii="Arial Narrow" w:hAnsi="Arial Narrow"/>
          <w:sz w:val="24"/>
          <w:szCs w:val="24"/>
          <w:lang w:eastAsia="ru-RU"/>
        </w:rPr>
      </w:pPr>
    </w:p>
    <w:p w:rsidR="008424DC" w:rsidRPr="001F7F24" w:rsidRDefault="008424DC" w:rsidP="001F7F24">
      <w:pPr>
        <w:keepNext/>
        <w:spacing w:after="0" w:line="240" w:lineRule="auto"/>
        <w:outlineLvl w:val="3"/>
        <w:rPr>
          <w:rFonts w:ascii="Arial Narrow" w:hAnsi="Arial Narrow"/>
          <w:b/>
          <w:bCs/>
          <w:sz w:val="24"/>
          <w:szCs w:val="24"/>
          <w:lang w:eastAsia="ru-RU"/>
        </w:rPr>
      </w:pPr>
    </w:p>
    <w:p w:rsidR="008424DC" w:rsidRPr="00B36127" w:rsidRDefault="008424DC" w:rsidP="00B36127">
      <w:pPr>
        <w:keepNext/>
        <w:spacing w:after="0" w:line="288" w:lineRule="auto"/>
        <w:outlineLvl w:val="3"/>
        <w:rPr>
          <w:rFonts w:ascii="Arial Narrow" w:hAnsi="Arial Narrow"/>
          <w:b/>
          <w:bCs/>
          <w:sz w:val="32"/>
          <w:szCs w:val="20"/>
          <w:lang w:eastAsia="ru-RU"/>
        </w:rPr>
      </w:pPr>
      <w:r w:rsidRPr="00B36127">
        <w:rPr>
          <w:rFonts w:ascii="Arial Narrow" w:hAnsi="Arial Narrow"/>
          <w:b/>
          <w:bCs/>
          <w:sz w:val="32"/>
          <w:szCs w:val="20"/>
          <w:lang w:eastAsia="ru-RU"/>
        </w:rPr>
        <w:t>Примерное тематическое планирование изучения учебного материала</w:t>
      </w:r>
    </w:p>
    <w:p w:rsidR="008424DC" w:rsidRPr="00B36127" w:rsidRDefault="008424DC" w:rsidP="00B36127">
      <w:pPr>
        <w:spacing w:after="0" w:line="288" w:lineRule="auto"/>
        <w:rPr>
          <w:rFonts w:ascii="Arial Narrow" w:hAnsi="Arial Narrow"/>
          <w:b/>
          <w:sz w:val="24"/>
          <w:szCs w:val="20"/>
          <w:lang w:eastAsia="ru-RU"/>
        </w:rPr>
      </w:pPr>
    </w:p>
    <w:p w:rsidR="008424DC" w:rsidRPr="00B36127" w:rsidRDefault="008424DC" w:rsidP="00B36127">
      <w:pPr>
        <w:spacing w:after="0" w:line="288" w:lineRule="auto"/>
        <w:rPr>
          <w:rFonts w:ascii="Arial Narrow" w:hAnsi="Arial Narrow"/>
          <w:b/>
          <w:sz w:val="28"/>
          <w:szCs w:val="20"/>
          <w:lang w:eastAsia="ru-RU"/>
        </w:rPr>
      </w:pPr>
      <w:r w:rsidRPr="00B36127">
        <w:rPr>
          <w:rFonts w:ascii="Arial Narrow" w:hAnsi="Arial Narrow"/>
          <w:b/>
          <w:sz w:val="28"/>
          <w:szCs w:val="20"/>
          <w:lang w:eastAsia="ru-RU"/>
        </w:rPr>
        <w:t>3 класс</w:t>
      </w:r>
    </w:p>
    <w:p w:rsidR="008424DC" w:rsidRPr="00B36127" w:rsidRDefault="008424DC" w:rsidP="00B36127">
      <w:pPr>
        <w:spacing w:after="0" w:line="288" w:lineRule="auto"/>
        <w:rPr>
          <w:rFonts w:ascii="Arial Narrow" w:hAnsi="Arial Narrow"/>
          <w:bCs/>
          <w:sz w:val="20"/>
          <w:szCs w:val="20"/>
          <w:lang w:eastAsia="ru-RU"/>
        </w:rPr>
      </w:pPr>
      <w:r w:rsidRPr="00B36127">
        <w:rPr>
          <w:rFonts w:ascii="Arial Narrow" w:hAnsi="Arial Narrow"/>
          <w:bCs/>
          <w:sz w:val="28"/>
          <w:szCs w:val="20"/>
          <w:lang w:eastAsia="ru-RU"/>
        </w:rPr>
        <w:t>68 ч (2 ч в неделю)</w:t>
      </w:r>
    </w:p>
    <w:p w:rsidR="008424DC" w:rsidRPr="00B36127" w:rsidRDefault="008424DC" w:rsidP="00B36127">
      <w:pPr>
        <w:spacing w:after="0" w:line="288" w:lineRule="auto"/>
        <w:jc w:val="center"/>
        <w:rPr>
          <w:rFonts w:ascii="Arial Narrow" w:hAnsi="Arial Narrow"/>
          <w:b/>
          <w:sz w:val="26"/>
          <w:szCs w:val="20"/>
          <w:lang w:eastAsia="ru-RU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19"/>
        <w:gridCol w:w="1701"/>
        <w:gridCol w:w="4533"/>
        <w:gridCol w:w="3941"/>
        <w:gridCol w:w="30"/>
        <w:gridCol w:w="6"/>
        <w:gridCol w:w="1270"/>
        <w:gridCol w:w="6"/>
        <w:gridCol w:w="68"/>
        <w:gridCol w:w="60"/>
        <w:gridCol w:w="45"/>
        <w:gridCol w:w="816"/>
        <w:gridCol w:w="24"/>
        <w:gridCol w:w="109"/>
        <w:gridCol w:w="12"/>
        <w:gridCol w:w="709"/>
      </w:tblGrid>
      <w:tr w:rsidR="008424DC" w:rsidRPr="009D381E" w:rsidTr="00B36127">
        <w:tc>
          <w:tcPr>
            <w:tcW w:w="685" w:type="dxa"/>
            <w:vAlign w:val="center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b/>
                <w:sz w:val="18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8"/>
                <w:lang w:eastAsia="ru-RU"/>
              </w:rPr>
              <w:t>№ урока</w:t>
            </w:r>
          </w:p>
        </w:tc>
        <w:tc>
          <w:tcPr>
            <w:tcW w:w="1720" w:type="dxa"/>
            <w:gridSpan w:val="2"/>
            <w:vAlign w:val="center"/>
          </w:tcPr>
          <w:p w:rsidR="008424DC" w:rsidRPr="00B36127" w:rsidRDefault="008424DC" w:rsidP="00B36127">
            <w:pPr>
              <w:keepNext/>
              <w:spacing w:after="0" w:line="288" w:lineRule="auto"/>
              <w:jc w:val="center"/>
              <w:outlineLvl w:val="5"/>
              <w:rPr>
                <w:rFonts w:ascii="Arial Narrow" w:hAnsi="Arial Narrow"/>
                <w:b/>
                <w:sz w:val="18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8"/>
                <w:lang w:eastAsia="ru-RU"/>
              </w:rPr>
              <w:t>Тема урока,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b/>
                <w:sz w:val="18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0"/>
                <w:lang w:eastAsia="ru-RU"/>
              </w:rPr>
              <w:t>страницы учебника</w:t>
            </w:r>
          </w:p>
        </w:tc>
        <w:tc>
          <w:tcPr>
            <w:tcW w:w="4533" w:type="dxa"/>
            <w:vAlign w:val="center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b/>
                <w:sz w:val="18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8"/>
                <w:lang w:eastAsia="ru-RU"/>
              </w:rPr>
              <w:t>Задачи урока</w:t>
            </w:r>
          </w:p>
        </w:tc>
        <w:tc>
          <w:tcPr>
            <w:tcW w:w="3941" w:type="dxa"/>
            <w:vAlign w:val="center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b/>
                <w:sz w:val="18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8"/>
                <w:lang w:eastAsia="ru-RU"/>
              </w:rPr>
              <w:t>Характеристика</w:t>
            </w:r>
          </w:p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b/>
                <w:sz w:val="18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8"/>
                <w:lang w:eastAsia="ru-RU"/>
              </w:rPr>
              <w:t>учебной деятельности учащихся</w:t>
            </w:r>
          </w:p>
        </w:tc>
        <w:tc>
          <w:tcPr>
            <w:tcW w:w="1485" w:type="dxa"/>
            <w:gridSpan w:val="7"/>
            <w:vAlign w:val="center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b/>
                <w:sz w:val="18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8"/>
                <w:lang w:eastAsia="ru-RU"/>
              </w:rPr>
              <w:t>НРК</w:t>
            </w:r>
          </w:p>
        </w:tc>
        <w:tc>
          <w:tcPr>
            <w:tcW w:w="1670" w:type="dxa"/>
            <w:gridSpan w:val="5"/>
            <w:vAlign w:val="center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b/>
                <w:sz w:val="18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18"/>
                <w:szCs w:val="28"/>
                <w:lang w:eastAsia="ru-RU"/>
              </w:rPr>
              <w:t>Дата</w:t>
            </w:r>
          </w:p>
        </w:tc>
      </w:tr>
      <w:tr w:rsidR="008424DC" w:rsidRPr="009D381E" w:rsidTr="00B36127">
        <w:trPr>
          <w:cantSplit/>
        </w:trPr>
        <w:tc>
          <w:tcPr>
            <w:tcW w:w="10879" w:type="dxa"/>
            <w:gridSpan w:val="5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4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b/>
                <w:sz w:val="24"/>
                <w:szCs w:val="28"/>
                <w:lang w:eastAsia="ru-RU"/>
              </w:rPr>
              <w:t>Природа вокруг нас</w:t>
            </w:r>
            <w:r w:rsidRPr="00B36127">
              <w:rPr>
                <w:rFonts w:ascii="Arial Narrow" w:hAnsi="Arial Narrow" w:cs="Arial"/>
                <w:sz w:val="24"/>
                <w:szCs w:val="28"/>
                <w:lang w:eastAsia="ru-RU"/>
              </w:rPr>
              <w:t xml:space="preserve"> (8 ч)</w:t>
            </w:r>
          </w:p>
        </w:tc>
        <w:tc>
          <w:tcPr>
            <w:tcW w:w="1485" w:type="dxa"/>
            <w:gridSpan w:val="7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4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4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4"/>
                <w:szCs w:val="28"/>
                <w:lang w:eastAsia="ru-RU"/>
              </w:rPr>
              <w:t>план</w:t>
            </w:r>
          </w:p>
        </w:tc>
        <w:tc>
          <w:tcPr>
            <w:tcW w:w="854" w:type="dxa"/>
            <w:gridSpan w:val="4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4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4"/>
                <w:szCs w:val="28"/>
                <w:lang w:eastAsia="ru-RU"/>
              </w:rPr>
              <w:t>факт</w:t>
            </w: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Что нас окружает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Часть 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3—9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Показать взаимосвязи между человеком и окружающей его средой (как природной, так и социальной ее составляющих). Дать первое представление о науке «экология» и раскрыть важность охраны природы</w:t>
            </w:r>
          </w:p>
        </w:tc>
        <w:tc>
          <w:tcPr>
            <w:tcW w:w="3941" w:type="dxa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взаимосвязей между человеком и окружающей средой.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Объяснять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значение экологии как науки.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, как изменения в окружающей среде влияют на жизнь живых существ.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 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положительного и отрицательного влияния человека на природу, 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Называть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основные и промежуточные стороны горизонта;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объяснять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, что такое линия горизонта.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Обсуждать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значение для человека умения ориентироваться на местности.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Находить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стороны горизонта по Солнцу, компасу и местным признакам.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Определять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вид местности (открытая, закрытая).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 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явлений природы.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Различать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тела и вещества;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тела и вещества по различным признакам.</w:t>
            </w:r>
          </w:p>
          <w:p w:rsidR="008424DC" w:rsidRPr="00B36127" w:rsidRDefault="008424DC" w:rsidP="00B36127">
            <w:pPr>
              <w:keepNext/>
              <w:spacing w:after="0" w:line="288" w:lineRule="auto"/>
              <w:outlineLvl w:val="8"/>
              <w:rPr>
                <w:rFonts w:ascii="Arial Narrow" w:hAnsi="Arial Narrow" w:cs="Arial"/>
                <w:b/>
                <w:b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Сотрудничать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в процессе наблюдений.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Участвовать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в мероприятиях по охране природы.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Выражать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свое эмоциональное восприятие явлений природы в устной и письменной форме, в рисунках.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Составлятьплан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наблюдений.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Выделять общие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отличительные свойства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тел и веществ;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называть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существенные свойства,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классифицировать</w:t>
            </w:r>
          </w:p>
        </w:tc>
        <w:tc>
          <w:tcPr>
            <w:tcW w:w="1485" w:type="dxa"/>
            <w:gridSpan w:val="7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Природа Башкортостана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Климат Башкортостана</w:t>
            </w:r>
          </w:p>
        </w:tc>
        <w:tc>
          <w:tcPr>
            <w:tcW w:w="816" w:type="dxa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5.09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7.09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12.09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14.09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19.09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21.09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26.09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28.09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Экскурсия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«Знакомство с разнообразием неживой и живой природы в окрестностях школы»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Показать разнообразие неживой и живой природы в окрестностях школы.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Продолжить развивать умение наблюдать и фиксировать результаты наблюдений. Продолжить учить работать индивидуально и в группах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85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Экскурсия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«Изучение влияния деятельности человека на природу»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Показать примеры положительного и отрицательного влияния человека на природу. Воспитывать основы экологической культуры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85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Что такое горизонт. Ориентирование по Солнцу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10—12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представления о горизонте, основных и про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межуточных сторонах горизонта. Обучить приемам определения сторон горизонта по полу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денной тени от Солнца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85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5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Ориентирование по компасу и местным признакам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12—14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Учить детей находить стороны горизонта по Солнцу, компа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су и местным признакам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85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Экскурсия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«Ориентирование на местности»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Показать на местности горизонт, линию горизонта. Учить работать с компасом (индивидуально и в группах)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85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Явления природы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15—17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у учащихся научные представления о явлени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ях природы. Развивать наблюдательность, учить воспринимать красоту окружающего мира; развивать творческие способности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85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Свойства тел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и веществ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18—23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представления о свойствах тел и веществ. Развивать умение выделять существенные и несуществен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ные признаки. Сравнивать и классифицировать предметы по различным признакам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85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14034" w:type="dxa"/>
            <w:gridSpan w:val="17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4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b/>
                <w:sz w:val="24"/>
                <w:szCs w:val="28"/>
                <w:lang w:eastAsia="ru-RU"/>
              </w:rPr>
              <w:t>Вода, воздух, горные породы и почва</w:t>
            </w:r>
            <w:r w:rsidRPr="00B36127">
              <w:rPr>
                <w:rFonts w:ascii="Arial Narrow" w:hAnsi="Arial Narrow" w:cs="Arial"/>
                <w:sz w:val="24"/>
                <w:szCs w:val="28"/>
                <w:lang w:eastAsia="ru-RU"/>
              </w:rPr>
              <w:t xml:space="preserve"> (16 ч)</w:t>
            </w: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9 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Свойства воды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в жидком состоянии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24—27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Показать, как опытным путем можно установить некоторые свойства чистой жидкой воды: бесцветность, прозрачность, отсутствие запаха, плохую теплопроводность. Познакомить с некоторыми примерами использования зна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ний о свойствах воды на практике</w:t>
            </w:r>
          </w:p>
        </w:tc>
        <w:tc>
          <w:tcPr>
            <w:tcW w:w="3971" w:type="dxa"/>
            <w:gridSpan w:val="2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 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твердых, жидких и газообразных веществ.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Называть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три состояния воды; рассказывать об условиях перехода воды из одного состояния в другое.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Рассказывать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, как образуются родники, как образуются облака, роса, туман, изморозь.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 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естественных и искусственных водоемов; называть части водоемов; рассказывать об использовании и охране водоемов.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круговорот воды в природе, применяя ранее полученные знания.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значение воздуха для жизни.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свойства воды и воздуха;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объяснять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, как образуется ветер.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 xml:space="preserve">Приводить примеры 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использования свойств воды, воздуха и горных пород в деятельности людей; примеры получения энергии в результате движения воды и ветра.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Доказывать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необходимость охраны воздуха.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свойства песка, глины, известняка.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Описывать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применение изученных полезных ископаемых в хозяйственной деятельности человека.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положительное и отрицательное воздействие человека на природу при добыче и использовании полезных ископаемых.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Объяснять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отличие горных пород от почвы;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процесс образования почвы, значение почвы и необходимость ее охраны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b/>
                <w:bCs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Участвовать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в природоохранных мероприятиях.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Пользоваться схемами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, рисунками, диаграммами для получения нужной информации.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 xml:space="preserve">Определять с помощью опытов 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свойства воды в жидком, твердом и газообразном состоянии; определять растворимые и нерастворимые в воде вещества;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фиксировать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результаты опытов в таблицах;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делать выводы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из наблюдаемых явлений.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Исследовать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: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состав воздуха на основе демонстрационных опытов;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свойства воздуха на основе демонстрационных и самостоятельных опытов и характеризовать их;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свойства песка, глины (опыты, групповая работа).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состав почвы на основе опытов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Источники питьевой воды в районе 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Красавица Агидель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Реки, озёра, водопады республики.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Использование в республике энергии ветра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Башкортостан – к восходящего солнца.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Каменный пояс 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Урал – Батыра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Разнообразие природных ресурсов республики. Бережное использование и охрана</w:t>
            </w:r>
          </w:p>
        </w:tc>
        <w:tc>
          <w:tcPr>
            <w:tcW w:w="861" w:type="dxa"/>
            <w:gridSpan w:val="2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5.10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10.10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12.10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17.10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19.10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24.10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26.10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7.11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9.11.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14.11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16.11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21.11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23.11.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28.11</w:t>
            </w: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>
              <w:rPr>
                <w:rFonts w:ascii="Arial Narrow" w:hAnsi="Arial Narrow" w:cs="Arial"/>
                <w:sz w:val="20"/>
                <w:szCs w:val="28"/>
                <w:lang w:eastAsia="ru-RU"/>
              </w:rPr>
              <w:t>30.11</w:t>
            </w:r>
          </w:p>
        </w:tc>
        <w:tc>
          <w:tcPr>
            <w:tcW w:w="854" w:type="dxa"/>
            <w:gridSpan w:val="4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Вода-растворитель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28—30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Опытным путем установить свойства воды растворять веще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ства. Ознакомить с растворимыми и нерастворимыми в воде ве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ществами. Развивать у школьников умения наблюдать, делать выводы, получать информацию из различных источников (напри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мер, таблиц)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Свойства льда, снега и пара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30—33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школьников со свойствами воды в твердом и газообразном состояниях. Сформировать представление о переходе вещества из одного состояния в другое. Учить школьников сравнивать, обобщать, делать выводы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Родники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34—35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школьников с процессом образования родни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ков. Учить пользоваться схемами и рисунками для получения нужной информации. Развивать творческие способности, умение сотрудничать.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Водоёмы (река, озеро, море, пруд, водохранилище)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35—38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bookmarkStart w:id="0" w:name="_GoBack"/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школьников с процессом образования родни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ков. Учить пользоваться схемами и рисунками для получения нужной информации</w:t>
            </w:r>
            <w:bookmarkEnd w:id="0"/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14</w:t>
            </w:r>
          </w:p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Облака, роса, туман, иней, изморозь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38—41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Дать знания о состоянии воды в природе (облака, роса, ту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ман, иней, изморозь). Раскрыть научную сторону этих явлений. Закрепить ранее полученные знания о переходе воды из од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ного состояния в другое в новой учебной ситуации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15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Круговорот воды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в природе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41—42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учеников с круговоротом воды на основе ранее изученного свойства воды переходить из одного состояния в другое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16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Использование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и охрана воды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43—46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Повторить и закрепить содержание пройденного материала по темам «Три состояния воды» и «Вода в природе». Сформировать представление о воде как необходимом усло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вии жизни. Подвести к пониманию изменений, возникающих в природе в процессе использования воды. Воспитывать у детей потребность бережного отношения к природным ресурсам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17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Значение воздуха для жизни. Состав воздуха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47—50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представления о том, что такое воздушная среда и каково ее значение для жизни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18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Свойства воздуха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51—53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детей опытным путем с некоторыми свойства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ми воздуха: прозрачностью, отсутствием цвета и запаха, а также свойствами плохо проводить тепло и при нагревании расширяться, а при охлаждении сжиматься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19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Ветер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54—55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научное представление о процессе образова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ния ветра в природе на основе знакомства со свойством воз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духа расширяться при нагревании и сжиматься при охлажде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нии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20</w:t>
            </w:r>
          </w:p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Охрана воздуха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56—57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Дать элементарные представления о загрязнении воздуха. Подвести к пониманию необходимости охраны воздуха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21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Горные породы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58—59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у школьников представления о характерных особенностях горных пород, их разнообразии и распростра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ненности в природе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22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Полезные ископаемые (песок, глина, гранит,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известняк)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60—63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Установить связь деятельности человека с природой и свой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ствами ее объектов. Подчеркнуть эстетический аспект этого взаимодействия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23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Использование, добыча и охрана полезных ископаемых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63—67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учащихся со способами добычи полезных ископаемых. Показать необходимость бережного и экономного использо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вания полезных ископаемых. Повторить и обобщить знания по теме «Полезные ископае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мые»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24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Почва</w:t>
            </w:r>
          </w:p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68—73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у младших школьников представления о поч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ве как о верхнем плодородном слое земли, о ее составе и не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обходимости охраны от разрушения и загрязнения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41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6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2405" w:type="dxa"/>
            <w:gridSpan w:val="3"/>
          </w:tcPr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Внеклассная деятельность учащихся</w:t>
            </w:r>
          </w:p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С. 74—75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7096" w:type="dxa"/>
            <w:gridSpan w:val="13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14034" w:type="dxa"/>
            <w:gridSpan w:val="17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4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b/>
                <w:sz w:val="24"/>
                <w:szCs w:val="28"/>
                <w:lang w:eastAsia="ru-RU"/>
              </w:rPr>
              <w:t>О царствах живой природы</w:t>
            </w:r>
            <w:r w:rsidRPr="00B36127">
              <w:rPr>
                <w:rFonts w:ascii="Arial Narrow" w:hAnsi="Arial Narrow" w:cs="Arial"/>
                <w:sz w:val="24"/>
                <w:szCs w:val="28"/>
                <w:lang w:eastAsia="ru-RU"/>
              </w:rPr>
              <w:t xml:space="preserve"> (16 ч)</w:t>
            </w: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25</w:t>
            </w:r>
          </w:p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Четыре царства живой природы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76—79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учащихся с царствами живой природы и наука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ми, которые их изучают. Показать отличие живых существ от тел неживой природы. Сформировать представление о среде обитания живых су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ществ, познакомить с четырьмя средами обитания</w:t>
            </w:r>
          </w:p>
        </w:tc>
        <w:tc>
          <w:tcPr>
            <w:tcW w:w="3941" w:type="dxa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Объяснять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различие объектов живой и неживой природы.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Называть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царства живой природы.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Различать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органы цветкового растения.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внешний вид и характеризовать особенности групп растений.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различать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дикорастущие и культурные растения,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их роль в жизни человека.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Доказывать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опытным путем некоторые жизненные процессы растений и условия их жизни.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размножение и развитие цветковых растений.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 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положительного и отрицательного влияния человека на живую природу.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Доказывать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необходимость мероприятий по охране природы.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внешний вид и характерные особенности насекомых, рыб, птиц и млекопитающих.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способы движения, питания, размножения и развития, обмена информации, характерные для животных.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Приводить примеры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зависимости органов чувств животных от среды обитания.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 различать диких и домашних животных,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их роль в жизни человека.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Составлять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рассказ о жизни животных.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Объяснять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полезные свойства ядовитых и старых грибов.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роль растений, животных, грибов и бактерий в природе и жизни людей.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b/>
                <w:bCs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Извлекать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информацию из рисунка-схемы.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 xml:space="preserve">Фиксировать результаты наблюдений 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за растениями и животными,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делать выводы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Моделировать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развитие растений и животных.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Извлекать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из учебника и дополнительных источников знаний (словарей, энциклопедий, справочников) </w:t>
            </w: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необходимую информацию</w:t>
            </w: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 xml:space="preserve"> о растениях и животных своей местности, готовить доклады и обсуждать полученные сведения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Растения Башкортостана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Животные занесённые в красную книгу Башкортостана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Животные занесённые в красную книгу Башкортостана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Животные занесённые в красную книгу Башкортостана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Разнообразие природных ресурсов республики. Бережное использование и охрана</w:t>
            </w:r>
          </w:p>
        </w:tc>
        <w:tc>
          <w:tcPr>
            <w:tcW w:w="945" w:type="dxa"/>
            <w:gridSpan w:val="4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7.12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12.12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14.12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19.12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21.12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6.12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28.12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16.01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18.01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23.01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25.01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30.01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1.02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6.02</w:t>
            </w: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>
              <w:rPr>
                <w:rFonts w:ascii="Arial Narrow" w:hAnsi="Arial Narrow" w:cs="Arial"/>
                <w:sz w:val="20"/>
                <w:szCs w:val="28"/>
                <w:lang w:eastAsia="ru-RU"/>
              </w:rPr>
              <w:t>8.02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>
              <w:rPr>
                <w:rFonts w:ascii="Arial Narrow" w:hAnsi="Arial Narrow" w:cs="Arial"/>
                <w:sz w:val="20"/>
                <w:szCs w:val="28"/>
                <w:lang w:eastAsia="ru-RU"/>
              </w:rPr>
              <w:t>13.02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26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Строение растений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80—84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учащихся с органами растений и их разнообра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зием. Показать значение органов в жизни растений. Учить детей сравнивать и выявлять существенные признаки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27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Разнообразие растений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85—86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b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bCs/>
                <w:sz w:val="20"/>
                <w:szCs w:val="28"/>
                <w:lang w:eastAsia="ru-RU"/>
              </w:rPr>
              <w:t>Познакомить учащихся с основными группами растений: во</w:t>
            </w:r>
            <w:r w:rsidRPr="00B36127">
              <w:rPr>
                <w:rFonts w:ascii="Arial Narrow" w:hAnsi="Arial Narrow" w:cs="Arial"/>
                <w:bCs/>
                <w:sz w:val="20"/>
                <w:szCs w:val="28"/>
                <w:lang w:eastAsia="ru-RU"/>
              </w:rPr>
              <w:softHyphen/>
              <w:t>дорослями, мхами, папоротниками, хвойными и цветко</w:t>
            </w:r>
            <w:r w:rsidRPr="00B36127">
              <w:rPr>
                <w:rFonts w:ascii="Arial Narrow" w:hAnsi="Arial Narrow" w:cs="Arial"/>
                <w:bCs/>
                <w:sz w:val="20"/>
                <w:szCs w:val="28"/>
                <w:lang w:eastAsia="ru-RU"/>
              </w:rPr>
              <w:softHyphen/>
              <w:t>выми. В</w:t>
            </w:r>
            <w:r w:rsidRPr="00B36127">
              <w:rPr>
                <w:rFonts w:ascii="Arial Narrow" w:hAnsi="Arial Narrow" w:cs="Arial"/>
                <w:bCs/>
                <w:sz w:val="20"/>
                <w:szCs w:val="20"/>
                <w:lang w:eastAsia="ru-RU"/>
              </w:rPr>
              <w:t>ыявить отличительные признаки групп растений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28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Дикорастущие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и культурные растения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87—88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Развивать знания учащихся о культурных растениях и их значении в жизни человека. Познакомить учащихся с предками некоторых культурных растений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29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Жизнь растений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89—92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 помощью опытов показать, как питается растение. Сформировать представление о дыхании растений. Показать значение испарения воды листьями растений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Размножение и развитие растений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93—94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Сформировать у учащихся представление об опылении рас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тений, показать его значение в жизни растения. Развивать представление о способах расселения плодов и семян растений, показать значение расселения плодов и се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мян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Доп. урок.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Развитие растения из семени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95—96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Развивать знания детей о развитии растения из семени. Выявить опытным путем условия, необходимые для разви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тия растения из семени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31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Охрана растений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97—98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Развивать знания детей о значении растений в природе и жизни человека. Показать влияние человека на мир растений, убедить детей в необходимости бережного отношения к растениям. Познакомить учащихся с редкими растениями своей мест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ности и мерами охраны растений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32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Строение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животных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99—100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учащихся с особенностями строения живот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ных, показать значение органов животных в их жизни. Выявить сходства и различия между растениями и живот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ными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33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Разнообразие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животных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101—105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Развивать знания детей об основных группах животных: на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секомых, рыбах, земноводных, пресмыкающихся, птицах и млекопитающих. Расширить знания детей о разнообразии животных (черви, ракообразные; паукообразные и др.). Учить выявлять существенные признаки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34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Домашние и дикие животные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106—108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Развивать знания детей о домашних животных и их значе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нии в жизни человека. Познакомить учащихся с предками основных домашних жи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вотных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35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Как животные воспринимают мир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109—111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учащихся с органами чувств животных, пока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зать их значение в жизни животного. Сформировать представление о связи внешнего вида живот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ного со степенью (уровнем) развития органов чувств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36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Передвижение и дыхание животных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112—115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Развивать знания детей об особенностях передвижения жи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вотных разных групп. Показать приспособленность животных к разным способам передвижения. Показать связь способа передвижения животного со средой обитания. Познакомить с органами дыхания животных разных групп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37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Питание животных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116—119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учащихся с особенностями питания животных разных групп. Показать приспособленность животных для добывания и по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едания пищи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38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Размножение и развитие животных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120—123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учащихся с особенностями размножения жи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вотных разных групп. Сформировать представление о последовательности разви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тия животных разных групп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39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Охрана животных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124—125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Развивать знания детей о значении животных в природе и в жизни человека. Показать влияние деятельности человека на животных. Воспитывать бережное отношение к животным. Расширить знания детей о редких животных и мерах по их охране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685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40</w:t>
            </w:r>
          </w:p>
        </w:tc>
        <w:tc>
          <w:tcPr>
            <w:tcW w:w="1720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Грибы и бактерии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126—131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 детей со строением шляпочных грибов. Познакомить с разнообразием грибов: шляпочные, плесне</w:t>
            </w: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softHyphen/>
              <w:t>вые, дрожжи, трутовики; показать их значение в природе и жизни человека. Показать значение бактерий в природе и жизни человека</w:t>
            </w:r>
          </w:p>
        </w:tc>
        <w:tc>
          <w:tcPr>
            <w:tcW w:w="3941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380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45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30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2405" w:type="dxa"/>
            <w:gridSpan w:val="3"/>
          </w:tcPr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Внеклассная деятельность учащихся</w:t>
            </w:r>
          </w:p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С. 132—133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3971" w:type="dxa"/>
            <w:gridSpan w:val="2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10909" w:type="dxa"/>
            <w:gridSpan w:val="6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4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24"/>
                <w:szCs w:val="28"/>
                <w:lang w:eastAsia="ru-RU"/>
              </w:rPr>
              <w:t>Человек</w:t>
            </w:r>
            <w:r w:rsidRPr="00B36127">
              <w:rPr>
                <w:rFonts w:ascii="Arial Narrow" w:hAnsi="Arial Narrow"/>
                <w:sz w:val="24"/>
                <w:szCs w:val="28"/>
                <w:lang w:eastAsia="ru-RU"/>
              </w:rPr>
              <w:t xml:space="preserve"> (10 ч)</w:t>
            </w:r>
          </w:p>
        </w:tc>
        <w:tc>
          <w:tcPr>
            <w:tcW w:w="1276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4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4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4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41</w:t>
            </w:r>
          </w:p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Человек — часть живой природы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Часть 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3—10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учащихся с особенностями строения тела чело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века. Дать общие сведения об органах человека и их значении для организма. Выявить сходства и различия между человеком и живот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ными. Показать зависимость здоровья человека от состояния окру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жающей среды</w:t>
            </w:r>
          </w:p>
        </w:tc>
        <w:tc>
          <w:tcPr>
            <w:tcW w:w="3971" w:type="dxa"/>
            <w:gridSpan w:val="2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Доказывать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, что человек — часть живой природы.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Объяснятьсходства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и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различия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между человеком и животными.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зависимость здоровья человека от состояния окружающей среды.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Характеризовать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строение и основные функции систем органов человека.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Выполнять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правила гигиены систем органов,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планировать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меры по укреплению своего здоровья.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b/>
                <w:bCs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Проводить наблюдения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и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самонаблюдения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за процессами жизнедеятельности;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фиксировать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и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сравнивать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результаты,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делать выводы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Проводить наблюдения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и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самонаблюдения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за эмоциональным состоянием.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Извлекать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из учебника и дополнительных источников знаний (словарей, энциклопедий, справочников)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необходимую информацию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об особенностях строения и жизнедеятельности организма человека, готовить доклады и обсуждать полученные сведения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Выбирать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форму участия в проектной деятельности,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>самостоятельно распределять роли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 xml:space="preserve"> при участии в групповой проектной деятельности и </w:t>
            </w:r>
            <w:r w:rsidRPr="00B36127">
              <w:rPr>
                <w:rFonts w:ascii="Arial Narrow" w:hAnsi="Arial Narrow"/>
                <w:i/>
                <w:iCs/>
                <w:sz w:val="20"/>
                <w:szCs w:val="28"/>
                <w:lang w:eastAsia="ru-RU"/>
              </w:rPr>
              <w:t xml:space="preserve">планировать </w:t>
            </w: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свое участие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15.02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20.02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22.02</w:t>
            </w: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27.02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1.03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6.03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13.03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15.03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>
              <w:rPr>
                <w:rFonts w:ascii="Arial Narrow" w:hAnsi="Arial Narrow"/>
                <w:sz w:val="20"/>
                <w:szCs w:val="28"/>
                <w:lang w:eastAsia="ru-RU"/>
              </w:rPr>
              <w:t>20.03</w:t>
            </w: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>
              <w:rPr>
                <w:rFonts w:ascii="Arial Narrow" w:hAnsi="Arial Narrow"/>
                <w:sz w:val="20"/>
                <w:szCs w:val="28"/>
                <w:lang w:eastAsia="ru-RU"/>
              </w:rPr>
              <w:t>3.04</w:t>
            </w: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 w:val="restart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42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Кожа — первая «одежда»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11—15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детей со свойствами кожи. Показать значение кожи для организма. Убедить в необходимости ухода за кожей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43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Скелет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15—18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Сформировать у учащихся общее представление о скелете человека и его значении для организма. Показать значение правильной осанки, познакомить с пра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вилами ее формирования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44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Мышцы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19—21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детей с работой мышц. Убедить в необходимости укрепления мышц. Показать значение физической культуры и труда для укреп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ления мышц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45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Кровеносная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система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22—25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детей со строением и работой кровеносной системы. Показать необходимость укрепления сердца и сосудов. Сформировать представление о составе и значении крови в организме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46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Дыхание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26—30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детей с органами дыхания человека и их рабо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той. Показать важность выполнения правил гигиены органов ды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хания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47</w:t>
            </w:r>
          </w:p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Питание и выделение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30—35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Расширить знания детей о пище и значении ее разнообразия. Познакомить со строением и работой пищеварительной сис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темы. Сформировать представление о строении и значении зубов, познакомить с правилами ухода за ними. Показать значение выделения из организма вредных и не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нужных веществ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48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Органы чувств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35—37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Расширить представления детей об органах чувств, познако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мить с правилами их гигиены. Развивать внимательность и наблюдательность учащихся.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49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Нервная система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38—40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Сформировать у учащихся представление о нервной системе человека, показать ее значение для организма. Познакомить детей с правилами гигиены нервной системы и убедить в необходимости их выполнения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50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Эмоции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и темперамент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41—45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учащихся с положительными и отрицательны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ми эмоциями, показать их влияние на человека. Сформировать первоначальное представл</w:t>
            </w:r>
            <w:r>
              <w:rPr>
                <w:rFonts w:ascii="Arial Narrow" w:hAnsi="Arial Narrow"/>
                <w:sz w:val="20"/>
                <w:szCs w:val="20"/>
                <w:lang w:eastAsia="ru-RU"/>
              </w:rPr>
              <w:t>ение о темпера</w:t>
            </w:r>
            <w:r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менте и его типах</w:t>
            </w:r>
          </w:p>
        </w:tc>
        <w:tc>
          <w:tcPr>
            <w:tcW w:w="397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995" w:type="dxa"/>
            <w:gridSpan w:val="5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854" w:type="dxa"/>
            <w:gridSpan w:val="4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2405" w:type="dxa"/>
            <w:gridSpan w:val="3"/>
          </w:tcPr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  <w:t>Внеклассная деятельность учащихся</w:t>
            </w:r>
          </w:p>
          <w:p w:rsidR="008424DC" w:rsidRPr="00B36127" w:rsidRDefault="008424DC" w:rsidP="00B36127">
            <w:pPr>
              <w:spacing w:after="0" w:line="288" w:lineRule="auto"/>
              <w:jc w:val="both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8"/>
                <w:lang w:eastAsia="ru-RU"/>
              </w:rPr>
              <w:t>С. 46—47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sz w:val="20"/>
                <w:szCs w:val="20"/>
                <w:lang w:eastAsia="ru-RU"/>
              </w:rPr>
            </w:pPr>
          </w:p>
        </w:tc>
        <w:tc>
          <w:tcPr>
            <w:tcW w:w="5247" w:type="dxa"/>
            <w:gridSpan w:val="4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  <w:tc>
          <w:tcPr>
            <w:tcW w:w="1849" w:type="dxa"/>
            <w:gridSpan w:val="9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 w:cs="Arial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10915" w:type="dxa"/>
            <w:gridSpan w:val="7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4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b/>
                <w:sz w:val="24"/>
                <w:szCs w:val="28"/>
                <w:lang w:eastAsia="ru-RU"/>
              </w:rPr>
              <w:t>Человек в обществе</w:t>
            </w:r>
            <w:r w:rsidRPr="00B36127">
              <w:rPr>
                <w:rFonts w:ascii="Arial Narrow" w:hAnsi="Arial Narrow"/>
                <w:sz w:val="24"/>
                <w:szCs w:val="28"/>
                <w:lang w:eastAsia="ru-RU"/>
              </w:rPr>
              <w:t xml:space="preserve"> (18 ч)</w:t>
            </w:r>
          </w:p>
        </w:tc>
        <w:tc>
          <w:tcPr>
            <w:tcW w:w="1270" w:type="dxa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4"/>
                <w:szCs w:val="28"/>
                <w:lang w:eastAsia="ru-RU"/>
              </w:rPr>
            </w:pPr>
          </w:p>
        </w:tc>
        <w:tc>
          <w:tcPr>
            <w:tcW w:w="1849" w:type="dxa"/>
            <w:gridSpan w:val="9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4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Народы нашей страны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48—52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учащихся с народами, населяющими нашу страну. Сформировать представление о многонациональном харак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тере населения России</w:t>
            </w:r>
          </w:p>
        </w:tc>
        <w:tc>
          <w:tcPr>
            <w:tcW w:w="3977" w:type="dxa"/>
            <w:gridSpan w:val="3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Ориентироваться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в исторической карте;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отличать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историческую карту от географической.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b/>
                <w:bCs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У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станавливать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длительность событий,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определять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век по дате,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выстраивать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события по хронологическому принципу.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b/>
                <w:bCs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 w:cs="Arial"/>
                <w:i/>
                <w:iCs/>
                <w:sz w:val="20"/>
                <w:szCs w:val="28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Собирать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краеведческий материал о народах, населяющих область (край), народных традициях и обычаях.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Обсуждать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нормы взаимоотношений между разными народами (национальностями, народностями)</w:t>
            </w:r>
          </w:p>
        </w:tc>
        <w:tc>
          <w:tcPr>
            <w:tcW w:w="1270" w:type="dxa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Я- гражданин мира.</w:t>
            </w:r>
          </w:p>
        </w:tc>
        <w:tc>
          <w:tcPr>
            <w:tcW w:w="1128" w:type="dxa"/>
            <w:gridSpan w:val="7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5.04.</w:t>
            </w:r>
          </w:p>
          <w:p w:rsidR="008424DC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/>
                <w:sz w:val="20"/>
                <w:szCs w:val="20"/>
                <w:lang w:eastAsia="ru-RU"/>
              </w:rPr>
              <w:t>10.04</w:t>
            </w:r>
          </w:p>
          <w:p w:rsidR="008424DC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/>
                <w:sz w:val="20"/>
                <w:szCs w:val="20"/>
                <w:lang w:eastAsia="ru-RU"/>
              </w:rPr>
              <w:t>12.04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Традиции народов нашей страны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53—56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с традициями и обычаями народов нашей страны</w:t>
            </w:r>
          </w:p>
        </w:tc>
        <w:tc>
          <w:tcPr>
            <w:tcW w:w="3977" w:type="dxa"/>
            <w:gridSpan w:val="3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7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Путешествие по ленте времени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57—60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Сформировать представление о науке истории, которая изу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чает прошлое человеческого общества. Познакомить с понятием «историческое время»</w:t>
            </w:r>
          </w:p>
        </w:tc>
        <w:tc>
          <w:tcPr>
            <w:tcW w:w="3977" w:type="dxa"/>
            <w:gridSpan w:val="3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7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  <w:vMerge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Города и сёла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61—64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детей с понятиями «село», «город». Сформировать представления об исторически сложившихся занятиях крестьян и горожан</w:t>
            </w:r>
          </w:p>
        </w:tc>
        <w:tc>
          <w:tcPr>
            <w:tcW w:w="3977" w:type="dxa"/>
            <w:gridSpan w:val="3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Сравнивать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исторически сложившиеся занятия горожан и крестьян.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Объяснять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 назначение  исторической застройки российских городов.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Определять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местонахождение различных, крупных городов на карте России,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показывать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их, давать  словесное описание  их географического положения.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кратко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характеризовать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особенности  их местоположения.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Узнавать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отдельные достопримечательности Москвы, Санкт-Петербурга, столицы области (края) на рисунках, фотографиях и кратко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характеризовать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их.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Описывать основные элементы городских гербов. Объяснять их изображения. 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Находить краеведческий материал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о возникновении родного города (села), происхождении его названия, о памятных местах города, села, улицы. 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Преобразовывать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знаково-графическую информацию в текстовую при работе с картой. 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Находить информацию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о происхождении названий городов, символике гербов в учебнике и дополнительной литературе (справочники, энциклопедии и другое), в Интернете</w:t>
            </w:r>
          </w:p>
        </w:tc>
        <w:tc>
          <w:tcPr>
            <w:tcW w:w="1270" w:type="dxa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Я- гражданин мира.</w:t>
            </w:r>
          </w:p>
        </w:tc>
        <w:tc>
          <w:tcPr>
            <w:tcW w:w="1128" w:type="dxa"/>
            <w:gridSpan w:val="7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17.04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19.04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24.04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26.04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3.05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8.05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10.05</w:t>
            </w:r>
          </w:p>
          <w:p w:rsidR="008424DC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D06FF9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15.05</w:t>
            </w:r>
          </w:p>
          <w:p w:rsidR="008424DC" w:rsidRPr="00B36127" w:rsidRDefault="008424DC" w:rsidP="00D06FF9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D06FF9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D06FF9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D06FF9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17.05</w:t>
            </w:r>
          </w:p>
          <w:p w:rsidR="008424DC" w:rsidRPr="00B36127" w:rsidRDefault="008424DC" w:rsidP="00D06FF9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Названия городов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65—69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Сформировать представление о появлении названий у городов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Кремль — центр города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69—75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устройством древнерусского го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рода. Сформировать представление о кремле как центральной час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ти города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Улицы города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76—79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Продолжить знакомство учеников с устройством города. Познакомить с появлением названий улиц, переулков, про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спектов. Дать представление о старинных домах, которые встречают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ся на улицах городов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Герб — символ города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80—83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одним из символов города — гер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бом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Памятные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места городов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84—87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Продолжить знакомство с символами города. Сформировать представление о том, что символом города может быть не только герб (исторический памятник, музей, университет, завод)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Экскурсия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«Улицы и памятные  места  родного  города (села)»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eastAsia="ru-RU"/>
              </w:rPr>
              <w:t>Познакомить  учащихся с основными достопримечательностями своего города: памятниками истории и культуры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61</w:t>
            </w:r>
          </w:p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Современный город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88—91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обликом современного города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Москва — столица России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92—95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со столицей нашей страны, ее досто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softHyphen/>
              <w:t>примечательностями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Что такое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государство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96—100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понятием «государство». Познакомить с современным государственным устройством России</w:t>
            </w:r>
          </w:p>
        </w:tc>
        <w:tc>
          <w:tcPr>
            <w:tcW w:w="3977" w:type="dxa"/>
            <w:gridSpan w:val="3"/>
            <w:vMerge w:val="restart"/>
          </w:tcPr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Показывать на карте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территорию России, ее границы, столицу, крупные города.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Рассказывать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об устройстве государства, об основном  законе государства — Конституции, некоторых правах и обязанностях российских граждан;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различать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виды власти.</w:t>
            </w:r>
          </w:p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Характеризовать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основные права детей,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объяснять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значение   Конвенции о правах ребенка. </w:t>
            </w:r>
          </w:p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символику Государственного флага и Государственного герба, значение символов государства.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Обсуждать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правильное отношение к символам государства, поведение при исполнении Государственного гимна.</w:t>
            </w:r>
          </w:p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Рассказывать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о назначении  государственных наград. </w:t>
            </w:r>
          </w:p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b/>
                <w:bCs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  <w:r w:rsidRPr="00B36127">
              <w:rPr>
                <w:rFonts w:ascii="Arial Narrow" w:hAnsi="Arial Narrow" w:cs="Arial"/>
                <w:sz w:val="20"/>
                <w:szCs w:val="20"/>
                <w:lang w:val="en-US" w:eastAsia="ru-RU"/>
              </w:rPr>
              <w:sym w:font="Wingdings" w:char="F0AC"/>
            </w:r>
          </w:p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 xml:space="preserve">Находить информацию 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о героях нашей Родины, краеведческий материал о земляках, имеющих государственные награды </w:t>
            </w:r>
          </w:p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Выбирать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форму участия в проектной деятельности по теме «Мой родной край» (фестиваль народной одежды, кухни; макетирование исторических построек),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распределять роли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и </w:t>
            </w: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 xml:space="preserve">планировать 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свое участие. </w:t>
            </w:r>
          </w:p>
          <w:p w:rsidR="008424DC" w:rsidRPr="00B36127" w:rsidRDefault="008424DC" w:rsidP="00B36127">
            <w:pPr>
              <w:spacing w:after="0" w:line="288" w:lineRule="auto"/>
              <w:ind w:left="1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 xml:space="preserve">Участвовать в исследовании 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происхождения названия улиц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Представлять</w:t>
            </w: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 результаты своей деятельности</w:t>
            </w:r>
          </w:p>
        </w:tc>
        <w:tc>
          <w:tcPr>
            <w:tcW w:w="1270" w:type="dxa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Я- гражданин мира.</w:t>
            </w:r>
          </w:p>
        </w:tc>
        <w:tc>
          <w:tcPr>
            <w:tcW w:w="1128" w:type="dxa"/>
            <w:gridSpan w:val="7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22.05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24.05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9.05</w:t>
            </w: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31.05</w:t>
            </w:r>
          </w:p>
        </w:tc>
        <w:tc>
          <w:tcPr>
            <w:tcW w:w="721" w:type="dxa"/>
            <w:gridSpan w:val="2"/>
            <w:vMerge w:val="restart"/>
          </w:tcPr>
          <w:p w:rsidR="008424DC" w:rsidRPr="00B36127" w:rsidRDefault="008424DC" w:rsidP="00B36127">
            <w:pPr>
              <w:spacing w:after="0" w:line="288" w:lineRule="auto"/>
              <w:ind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 xml:space="preserve">Конституция — основной закон нашей страны 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101—104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основным законом государства — Конституцией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Права ребёнка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105—108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правами детей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Символы государства. Государственный герб России. Государственный флаг России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109—113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главными символами страны</w:t>
            </w:r>
          </w:p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Государственный гимн России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113—116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Продолжение знакомства с главными символами страны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B36127">
        <w:trPr>
          <w:cantSplit/>
        </w:trPr>
        <w:tc>
          <w:tcPr>
            <w:tcW w:w="704" w:type="dxa"/>
            <w:gridSpan w:val="2"/>
          </w:tcPr>
          <w:p w:rsidR="008424DC" w:rsidRPr="00B36127" w:rsidRDefault="008424DC" w:rsidP="00B36127">
            <w:pPr>
              <w:spacing w:after="0" w:line="288" w:lineRule="auto"/>
              <w:jc w:val="center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01" w:type="dxa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Государственные награды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8"/>
                <w:lang w:eastAsia="ru-RU"/>
              </w:rPr>
              <w:t>С. 117—123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Познакомить учеников с наградной системой страны</w:t>
            </w:r>
          </w:p>
        </w:tc>
        <w:tc>
          <w:tcPr>
            <w:tcW w:w="3977" w:type="dxa"/>
            <w:gridSpan w:val="3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28" w:type="dxa"/>
            <w:gridSpan w:val="7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  <w:tr w:rsidR="008424DC" w:rsidRPr="009D381E" w:rsidTr="00444A06">
        <w:trPr>
          <w:cantSplit/>
        </w:trPr>
        <w:tc>
          <w:tcPr>
            <w:tcW w:w="2405" w:type="dxa"/>
            <w:gridSpan w:val="3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i/>
                <w:iCs/>
                <w:sz w:val="20"/>
                <w:szCs w:val="20"/>
                <w:lang w:eastAsia="ru-RU"/>
              </w:rPr>
              <w:t>Внеклассная деятельность учащихся</w:t>
            </w:r>
          </w:p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0"/>
                <w:lang w:eastAsia="ru-RU"/>
              </w:rPr>
            </w:pPr>
            <w:r w:rsidRPr="00B36127">
              <w:rPr>
                <w:rFonts w:ascii="Arial Narrow" w:hAnsi="Arial Narrow"/>
                <w:sz w:val="20"/>
                <w:szCs w:val="20"/>
                <w:lang w:eastAsia="ru-RU"/>
              </w:rPr>
              <w:t>С. 124—125</w:t>
            </w:r>
          </w:p>
        </w:tc>
        <w:tc>
          <w:tcPr>
            <w:tcW w:w="4533" w:type="dxa"/>
          </w:tcPr>
          <w:p w:rsidR="008424DC" w:rsidRPr="00B36127" w:rsidRDefault="008424DC" w:rsidP="00B36127">
            <w:pPr>
              <w:spacing w:after="0" w:line="288" w:lineRule="auto"/>
              <w:ind w:left="57" w:right="57"/>
              <w:jc w:val="both"/>
              <w:rPr>
                <w:rFonts w:ascii="Arial Narrow" w:hAnsi="Arial Narrow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gridSpan w:val="3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1134" w:type="dxa"/>
            <w:gridSpan w:val="7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424DC" w:rsidRPr="00B36127" w:rsidRDefault="008424DC" w:rsidP="00B36127">
            <w:pPr>
              <w:spacing w:after="0" w:line="288" w:lineRule="auto"/>
              <w:rPr>
                <w:rFonts w:ascii="Arial Narrow" w:hAnsi="Arial Narrow"/>
                <w:sz w:val="20"/>
                <w:szCs w:val="28"/>
                <w:lang w:eastAsia="ru-RU"/>
              </w:rPr>
            </w:pPr>
          </w:p>
        </w:tc>
      </w:tr>
    </w:tbl>
    <w:p w:rsidR="008424DC" w:rsidRPr="00B97CC2" w:rsidRDefault="008424DC" w:rsidP="00444A06">
      <w:pPr>
        <w:jc w:val="center"/>
        <w:rPr>
          <w:rFonts w:ascii="Times New Roman" w:hAnsi="Times New Roman"/>
          <w:sz w:val="40"/>
          <w:szCs w:val="40"/>
        </w:rPr>
      </w:pPr>
      <w:r w:rsidRPr="00B97CC2">
        <w:rPr>
          <w:rFonts w:ascii="Times New Roman" w:hAnsi="Times New Roman"/>
          <w:sz w:val="40"/>
          <w:szCs w:val="40"/>
        </w:rPr>
        <w:t>Материально- техническое обеспечение образовательного процесса</w:t>
      </w:r>
    </w:p>
    <w:p w:rsidR="008424DC" w:rsidRPr="008771C2" w:rsidRDefault="008424DC" w:rsidP="008771C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8771C2">
        <w:rPr>
          <w:rFonts w:ascii="Times New Roman" w:hAnsi="Times New Roman"/>
          <w:b/>
          <w:bCs/>
          <w:lang w:eastAsia="ar-SA"/>
        </w:rPr>
        <w:t>Печатные пособия</w:t>
      </w:r>
    </w:p>
    <w:p w:rsidR="008424DC" w:rsidRPr="008771C2" w:rsidRDefault="008424DC" w:rsidP="008771C2">
      <w:pPr>
        <w:numPr>
          <w:ilvl w:val="0"/>
          <w:numId w:val="24"/>
        </w:numPr>
        <w:suppressAutoHyphens/>
        <w:spacing w:after="0" w:line="360" w:lineRule="auto"/>
        <w:ind w:left="714" w:hanging="357"/>
        <w:contextualSpacing/>
        <w:jc w:val="both"/>
        <w:rPr>
          <w:rFonts w:ascii="Times New Roman" w:hAnsi="Times New Roman"/>
          <w:lang w:eastAsia="ru-RU"/>
        </w:rPr>
      </w:pPr>
      <w:r w:rsidRPr="008771C2">
        <w:rPr>
          <w:rFonts w:ascii="Times New Roman" w:hAnsi="Times New Roman"/>
          <w:lang w:eastAsia="ru-RU"/>
        </w:rPr>
        <w:t>Демонстрационный материал (картинки предметные, таблицы) в соответствии с основными темами программы обучения</w:t>
      </w:r>
    </w:p>
    <w:p w:rsidR="008424DC" w:rsidRPr="008771C2" w:rsidRDefault="008424DC" w:rsidP="008771C2">
      <w:pPr>
        <w:numPr>
          <w:ilvl w:val="0"/>
          <w:numId w:val="24"/>
        </w:numPr>
        <w:suppressAutoHyphens/>
        <w:spacing w:after="0" w:line="360" w:lineRule="auto"/>
        <w:ind w:left="714" w:hanging="357"/>
        <w:contextualSpacing/>
        <w:jc w:val="both"/>
        <w:rPr>
          <w:rFonts w:ascii="Times New Roman" w:hAnsi="Times New Roman"/>
          <w:lang w:eastAsia="ru-RU"/>
        </w:rPr>
      </w:pPr>
      <w:r w:rsidRPr="008771C2">
        <w:rPr>
          <w:rFonts w:ascii="Times New Roman" w:hAnsi="Times New Roman"/>
          <w:lang w:eastAsia="ru-RU"/>
        </w:rPr>
        <w:t>Карточки с зад</w:t>
      </w:r>
      <w:r>
        <w:rPr>
          <w:rFonts w:ascii="Times New Roman" w:hAnsi="Times New Roman"/>
          <w:lang w:eastAsia="ru-RU"/>
        </w:rPr>
        <w:t>аниями по окружающему миру для 3</w:t>
      </w:r>
      <w:r w:rsidRPr="008771C2">
        <w:rPr>
          <w:rFonts w:ascii="Times New Roman" w:hAnsi="Times New Roman"/>
          <w:lang w:eastAsia="ru-RU"/>
        </w:rPr>
        <w:t xml:space="preserve"> классов (в том числе многоразового использования с возможностью самопроверки)</w:t>
      </w:r>
    </w:p>
    <w:p w:rsidR="008424DC" w:rsidRPr="008771C2" w:rsidRDefault="008424DC" w:rsidP="008771C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8771C2">
        <w:rPr>
          <w:rFonts w:ascii="Times New Roman" w:hAnsi="Times New Roman"/>
          <w:b/>
          <w:bCs/>
          <w:lang w:eastAsia="ar-SA"/>
        </w:rPr>
        <w:t xml:space="preserve"> Цифровые образовательные ресурсы </w:t>
      </w:r>
    </w:p>
    <w:p w:rsidR="008424DC" w:rsidRPr="008771C2" w:rsidRDefault="008424DC" w:rsidP="008771C2">
      <w:pPr>
        <w:numPr>
          <w:ilvl w:val="0"/>
          <w:numId w:val="25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lang w:eastAsia="ru-RU"/>
        </w:rPr>
      </w:pPr>
      <w:r w:rsidRPr="008771C2">
        <w:rPr>
          <w:rFonts w:ascii="Times New Roman" w:hAnsi="Times New Roman"/>
          <w:lang w:eastAsia="ru-RU"/>
        </w:rPr>
        <w:t xml:space="preserve">Мультимедийный (цифровой) образовательный ресурс, соответствующие содержанию обучения </w:t>
      </w:r>
    </w:p>
    <w:p w:rsidR="008424DC" w:rsidRPr="008771C2" w:rsidRDefault="008424DC" w:rsidP="008771C2">
      <w:pPr>
        <w:numPr>
          <w:ilvl w:val="0"/>
          <w:numId w:val="25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lang w:eastAsia="ru-RU"/>
        </w:rPr>
      </w:pPr>
      <w:hyperlink r:id="rId7" w:history="1">
        <w:r w:rsidRPr="008771C2">
          <w:rPr>
            <w:u w:val="single"/>
            <w:lang w:eastAsia="ru-RU"/>
          </w:rPr>
          <w:t>http://www.proshkolu.ru/</w:t>
        </w:r>
      </w:hyperlink>
    </w:p>
    <w:p w:rsidR="008424DC" w:rsidRPr="008771C2" w:rsidRDefault="008424DC" w:rsidP="008771C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8771C2">
        <w:rPr>
          <w:rFonts w:ascii="Times New Roman" w:hAnsi="Times New Roman"/>
          <w:b/>
          <w:bCs/>
          <w:lang w:eastAsia="ar-SA"/>
        </w:rPr>
        <w:t>Экранно-звуковые пособия (могут быть в цифровом виде)</w:t>
      </w:r>
    </w:p>
    <w:p w:rsidR="008424DC" w:rsidRPr="008771C2" w:rsidRDefault="008424DC" w:rsidP="008771C2">
      <w:pPr>
        <w:numPr>
          <w:ilvl w:val="0"/>
          <w:numId w:val="25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lang w:eastAsia="ru-RU"/>
        </w:rPr>
      </w:pPr>
      <w:r w:rsidRPr="008771C2">
        <w:rPr>
          <w:rFonts w:ascii="Times New Roman" w:hAnsi="Times New Roman"/>
          <w:lang w:eastAsia="ru-RU"/>
        </w:rPr>
        <w:t>Видеофрагменты, отражающие основные темы обучения.</w:t>
      </w:r>
    </w:p>
    <w:p w:rsidR="008424DC" w:rsidRPr="008771C2" w:rsidRDefault="008424DC" w:rsidP="008771C2">
      <w:pPr>
        <w:numPr>
          <w:ilvl w:val="0"/>
          <w:numId w:val="25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lang w:eastAsia="ru-RU"/>
        </w:rPr>
      </w:pPr>
      <w:r w:rsidRPr="008771C2">
        <w:rPr>
          <w:rFonts w:ascii="Times New Roman" w:hAnsi="Times New Roman"/>
          <w:lang w:eastAsia="ru-RU"/>
        </w:rPr>
        <w:t>Звуки природы</w:t>
      </w:r>
    </w:p>
    <w:p w:rsidR="008424DC" w:rsidRPr="008771C2" w:rsidRDefault="008424DC" w:rsidP="008771C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8771C2">
        <w:rPr>
          <w:rFonts w:ascii="Times New Roman" w:hAnsi="Times New Roman"/>
          <w:b/>
          <w:bCs/>
          <w:lang w:eastAsia="ar-SA"/>
        </w:rPr>
        <w:t>Демонстрационные пособия</w:t>
      </w:r>
    </w:p>
    <w:p w:rsidR="008424DC" w:rsidRPr="008771C2" w:rsidRDefault="008424DC" w:rsidP="008771C2">
      <w:pPr>
        <w:numPr>
          <w:ilvl w:val="0"/>
          <w:numId w:val="25"/>
        </w:numPr>
        <w:suppressAutoHyphens/>
        <w:spacing w:after="0" w:line="360" w:lineRule="auto"/>
        <w:ind w:left="714" w:hanging="357"/>
        <w:contextualSpacing/>
        <w:jc w:val="both"/>
        <w:rPr>
          <w:rFonts w:ascii="Times New Roman" w:hAnsi="Times New Roman"/>
          <w:lang w:eastAsia="ru-RU"/>
        </w:rPr>
      </w:pPr>
      <w:r w:rsidRPr="008771C2">
        <w:rPr>
          <w:rFonts w:ascii="Times New Roman" w:hAnsi="Times New Roman"/>
          <w:lang w:eastAsia="ru-RU"/>
        </w:rPr>
        <w:t>Пособия, предназначенные для демонстрации опытов по темам</w:t>
      </w:r>
    </w:p>
    <w:p w:rsidR="008424DC" w:rsidRPr="008771C2" w:rsidRDefault="008424DC" w:rsidP="008771C2">
      <w:pPr>
        <w:numPr>
          <w:ilvl w:val="0"/>
          <w:numId w:val="25"/>
        </w:numPr>
        <w:suppressAutoHyphens/>
        <w:spacing w:after="0" w:line="360" w:lineRule="auto"/>
        <w:ind w:left="714" w:hanging="357"/>
        <w:contextualSpacing/>
        <w:jc w:val="both"/>
        <w:rPr>
          <w:rFonts w:ascii="Times New Roman" w:hAnsi="Times New Roman"/>
          <w:lang w:eastAsia="ru-RU"/>
        </w:rPr>
      </w:pPr>
      <w:r w:rsidRPr="008771C2">
        <w:rPr>
          <w:rFonts w:ascii="Times New Roman" w:hAnsi="Times New Roman"/>
          <w:lang w:eastAsia="ru-RU"/>
        </w:rPr>
        <w:t>Пособия, предназначенные для демонстрации   при изучении тем</w:t>
      </w:r>
    </w:p>
    <w:p w:rsidR="008424DC" w:rsidRPr="008771C2" w:rsidRDefault="008424DC" w:rsidP="008771C2">
      <w:pPr>
        <w:suppressAutoHyphens/>
        <w:spacing w:after="0"/>
        <w:jc w:val="both"/>
        <w:rPr>
          <w:rFonts w:ascii="Times New Roman" w:hAnsi="Times New Roman"/>
          <w:lang w:eastAsia="ar-SA"/>
        </w:rPr>
      </w:pPr>
      <w:r w:rsidRPr="008771C2">
        <w:rPr>
          <w:rFonts w:ascii="Times New Roman" w:hAnsi="Times New Roman"/>
          <w:i/>
          <w:iCs/>
          <w:lang w:eastAsia="ar-SA"/>
        </w:rPr>
        <w:t>1. Г. Г. Ивченкова, И. В. Потапов.</w:t>
      </w:r>
      <w:r>
        <w:rPr>
          <w:rFonts w:ascii="Times New Roman" w:hAnsi="Times New Roman"/>
          <w:lang w:eastAsia="ar-SA"/>
        </w:rPr>
        <w:t xml:space="preserve"> Окружающий мир. 3</w:t>
      </w:r>
      <w:r w:rsidRPr="008771C2">
        <w:rPr>
          <w:rFonts w:ascii="Times New Roman" w:hAnsi="Times New Roman"/>
          <w:lang w:eastAsia="ar-SA"/>
        </w:rPr>
        <w:t xml:space="preserve"> класс. Уч</w:t>
      </w:r>
      <w:r>
        <w:rPr>
          <w:rFonts w:ascii="Times New Roman" w:hAnsi="Times New Roman"/>
          <w:lang w:eastAsia="ar-SA"/>
        </w:rPr>
        <w:t>ебник. Москва. АСТ, Астрель 2013</w:t>
      </w:r>
    </w:p>
    <w:p w:rsidR="008424DC" w:rsidRPr="008771C2" w:rsidRDefault="008424DC" w:rsidP="008771C2">
      <w:pPr>
        <w:suppressAutoHyphens/>
        <w:spacing w:after="0"/>
        <w:jc w:val="both"/>
        <w:rPr>
          <w:rFonts w:ascii="Times New Roman" w:hAnsi="Times New Roman"/>
          <w:lang w:eastAsia="ar-SA"/>
        </w:rPr>
      </w:pPr>
      <w:r w:rsidRPr="008771C2">
        <w:rPr>
          <w:rFonts w:ascii="Times New Roman" w:hAnsi="Times New Roman"/>
          <w:i/>
          <w:iCs/>
          <w:lang w:eastAsia="ar-SA"/>
        </w:rPr>
        <w:t xml:space="preserve">2. Г. Г. Ивченкова, И. В. Потапов. </w:t>
      </w:r>
      <w:r>
        <w:rPr>
          <w:rFonts w:ascii="Times New Roman" w:hAnsi="Times New Roman"/>
          <w:lang w:eastAsia="ar-SA"/>
        </w:rPr>
        <w:t xml:space="preserve">Окружающий мир. 3 </w:t>
      </w:r>
      <w:r w:rsidRPr="008771C2">
        <w:rPr>
          <w:rFonts w:ascii="Times New Roman" w:hAnsi="Times New Roman"/>
          <w:lang w:eastAsia="ar-SA"/>
        </w:rPr>
        <w:t>класс. Рабочие тетради № 1, № 2. М</w:t>
      </w:r>
      <w:r>
        <w:rPr>
          <w:rFonts w:ascii="Times New Roman" w:hAnsi="Times New Roman"/>
          <w:lang w:eastAsia="ar-SA"/>
        </w:rPr>
        <w:t>осква. АСТ, Астрель 2013</w:t>
      </w:r>
    </w:p>
    <w:p w:rsidR="008424DC" w:rsidRPr="008771C2" w:rsidRDefault="008424DC" w:rsidP="008771C2">
      <w:pPr>
        <w:spacing w:after="0" w:line="240" w:lineRule="auto"/>
        <w:rPr>
          <w:rFonts w:ascii="Times New Roman" w:hAnsi="Times New Roman"/>
          <w:b/>
          <w:lang w:eastAsia="ru-RU"/>
        </w:rPr>
      </w:pPr>
      <w:r w:rsidRPr="008771C2">
        <w:rPr>
          <w:rFonts w:ascii="Times New Roman" w:hAnsi="Times New Roman"/>
          <w:i/>
          <w:iCs/>
          <w:lang w:eastAsia="ru-RU"/>
        </w:rPr>
        <w:t xml:space="preserve">3Г. Г. Ивченкова, И. В. Потапов. </w:t>
      </w:r>
      <w:r>
        <w:rPr>
          <w:rFonts w:ascii="Times New Roman" w:hAnsi="Times New Roman"/>
          <w:lang w:eastAsia="ru-RU"/>
        </w:rPr>
        <w:t>Обучение во 3</w:t>
      </w:r>
      <w:r w:rsidRPr="008771C2">
        <w:rPr>
          <w:rFonts w:ascii="Times New Roman" w:hAnsi="Times New Roman"/>
          <w:lang w:eastAsia="ru-RU"/>
        </w:rPr>
        <w:t xml:space="preserve"> классе по учебнику «Окружающий мир». Методическое пособие.</w:t>
      </w:r>
      <w:r w:rsidRPr="008771C2">
        <w:rPr>
          <w:lang w:eastAsia="ru-RU"/>
        </w:rPr>
        <w:t xml:space="preserve"> .</w:t>
      </w:r>
      <w:r w:rsidRPr="008771C2">
        <w:rPr>
          <w:rFonts w:ascii="Times New Roman" w:hAnsi="Times New Roman"/>
          <w:lang w:eastAsia="ru-RU"/>
        </w:rPr>
        <w:t>Москва. АСТ, Астрель</w:t>
      </w:r>
      <w:r w:rsidRPr="008771C2">
        <w:rPr>
          <w:lang w:eastAsia="ru-RU"/>
        </w:rPr>
        <w:t xml:space="preserve"> 2011</w:t>
      </w:r>
    </w:p>
    <w:p w:rsidR="008424DC" w:rsidRPr="008771C2" w:rsidRDefault="008424DC" w:rsidP="008771C2">
      <w:pPr>
        <w:spacing w:after="0" w:line="360" w:lineRule="auto"/>
        <w:rPr>
          <w:rFonts w:ascii="Times New Roman" w:hAnsi="Times New Roman"/>
          <w:lang w:eastAsia="ru-RU"/>
        </w:rPr>
      </w:pPr>
      <w:r w:rsidRPr="008771C2">
        <w:rPr>
          <w:rFonts w:ascii="Times New Roman" w:hAnsi="Times New Roman"/>
          <w:lang w:eastAsia="ru-RU"/>
        </w:rPr>
        <w:t>4.Примерные программы по учебным предметам. Начальная школа. В 2-х частях Серия: Стандарты второго поколения. Изд. Просвещение, 2010.</w:t>
      </w:r>
    </w:p>
    <w:p w:rsidR="008424DC" w:rsidRPr="008771C2" w:rsidRDefault="008424DC" w:rsidP="008771C2">
      <w:pPr>
        <w:spacing w:after="0" w:line="360" w:lineRule="auto"/>
        <w:rPr>
          <w:rFonts w:ascii="Times New Roman" w:hAnsi="Times New Roman"/>
          <w:lang w:eastAsia="ru-RU"/>
        </w:rPr>
      </w:pPr>
    </w:p>
    <w:p w:rsidR="008424DC" w:rsidRPr="008771C2" w:rsidRDefault="008424DC" w:rsidP="008771C2">
      <w:pPr>
        <w:spacing w:after="0" w:line="360" w:lineRule="auto"/>
        <w:rPr>
          <w:rFonts w:ascii="Times New Roman" w:hAnsi="Times New Roman"/>
          <w:lang w:eastAsia="ru-RU"/>
        </w:rPr>
      </w:pPr>
    </w:p>
    <w:p w:rsidR="008424DC" w:rsidRPr="008771C2" w:rsidRDefault="008424DC" w:rsidP="008771C2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8424DC" w:rsidRPr="008771C2" w:rsidRDefault="008424DC" w:rsidP="008771C2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8424DC" w:rsidRPr="008771C2" w:rsidRDefault="008424DC" w:rsidP="008771C2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8424DC" w:rsidRPr="008771C2" w:rsidRDefault="008424DC" w:rsidP="008771C2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</w:p>
    <w:p w:rsidR="008424DC" w:rsidRPr="008771C2" w:rsidRDefault="008424DC" w:rsidP="008771C2">
      <w:pPr>
        <w:spacing w:after="0" w:line="240" w:lineRule="auto"/>
        <w:rPr>
          <w:rFonts w:ascii="Times New Roman" w:hAnsi="Times New Roman"/>
          <w:lang w:eastAsia="ru-RU"/>
        </w:rPr>
      </w:pPr>
    </w:p>
    <w:p w:rsidR="008424DC" w:rsidRPr="008771C2" w:rsidRDefault="008424DC" w:rsidP="008771C2">
      <w:pPr>
        <w:spacing w:after="0" w:line="240" w:lineRule="auto"/>
        <w:rPr>
          <w:rFonts w:ascii="Times New Roman" w:hAnsi="Times New Roman"/>
          <w:lang w:eastAsia="ru-RU"/>
        </w:rPr>
      </w:pPr>
    </w:p>
    <w:p w:rsidR="008424DC" w:rsidRPr="008771C2" w:rsidRDefault="008424DC" w:rsidP="008771C2">
      <w:pPr>
        <w:suppressAutoHyphens/>
        <w:spacing w:after="0" w:line="240" w:lineRule="auto"/>
        <w:rPr>
          <w:rFonts w:ascii="Times New Roman" w:hAnsi="Times New Roman"/>
          <w:lang w:eastAsia="ar-SA"/>
        </w:rPr>
      </w:pPr>
    </w:p>
    <w:p w:rsidR="008424DC" w:rsidRDefault="008424DC" w:rsidP="00B36127"/>
    <w:sectPr w:rsidR="008424DC" w:rsidSect="00B36127">
      <w:footerReference w:type="even" r:id="rId8"/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4DC" w:rsidRDefault="008424DC">
      <w:r>
        <w:separator/>
      </w:r>
    </w:p>
  </w:endnote>
  <w:endnote w:type="continuationSeparator" w:id="1">
    <w:p w:rsidR="008424DC" w:rsidRDefault="00842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4DC" w:rsidRDefault="008424DC" w:rsidP="003B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4DC" w:rsidRDefault="008424DC" w:rsidP="001F7F2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4DC" w:rsidRDefault="008424DC" w:rsidP="003B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424DC" w:rsidRDefault="008424DC" w:rsidP="001F7F2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4DC" w:rsidRDefault="008424DC">
      <w:r>
        <w:separator/>
      </w:r>
    </w:p>
  </w:footnote>
  <w:footnote w:type="continuationSeparator" w:id="1">
    <w:p w:rsidR="008424DC" w:rsidRDefault="008424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434F408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5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7">
    <w:nsid w:val="00000011"/>
    <w:multiLevelType w:val="singleLevel"/>
    <w:tmpl w:val="00000011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12"/>
    <w:multiLevelType w:val="singleLevel"/>
    <w:tmpl w:val="00000012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1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44A2B2D"/>
    <w:multiLevelType w:val="hybridMultilevel"/>
    <w:tmpl w:val="911C782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D4506"/>
    <w:multiLevelType w:val="hybridMultilevel"/>
    <w:tmpl w:val="98A687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474E15"/>
    <w:multiLevelType w:val="hybridMultilevel"/>
    <w:tmpl w:val="7BA02BE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1A7D5409"/>
    <w:multiLevelType w:val="hybridMultilevel"/>
    <w:tmpl w:val="A7F4CA4C"/>
    <w:lvl w:ilvl="0" w:tplc="FAECD0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95769F"/>
    <w:multiLevelType w:val="hybridMultilevel"/>
    <w:tmpl w:val="F8AEE6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AE4AB7"/>
    <w:multiLevelType w:val="singleLevel"/>
    <w:tmpl w:val="1F2A0A1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18">
    <w:nsid w:val="298C0AFD"/>
    <w:multiLevelType w:val="singleLevel"/>
    <w:tmpl w:val="6B1A34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9">
    <w:nsid w:val="2CA21060"/>
    <w:multiLevelType w:val="hybridMultilevel"/>
    <w:tmpl w:val="E0CC8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FA4E54"/>
    <w:multiLevelType w:val="hybridMultilevel"/>
    <w:tmpl w:val="492C9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F61184"/>
    <w:multiLevelType w:val="singleLevel"/>
    <w:tmpl w:val="2E027BA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22">
    <w:nsid w:val="3DFE7AE0"/>
    <w:multiLevelType w:val="hybridMultilevel"/>
    <w:tmpl w:val="607CD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4D40CC"/>
    <w:multiLevelType w:val="singleLevel"/>
    <w:tmpl w:val="053E5754"/>
    <w:lvl w:ilvl="0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3F431BFD"/>
    <w:multiLevelType w:val="hybridMultilevel"/>
    <w:tmpl w:val="DDC2EE4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C03D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28E768F"/>
    <w:multiLevelType w:val="singleLevel"/>
    <w:tmpl w:val="4C442E5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27">
    <w:nsid w:val="44B801C2"/>
    <w:multiLevelType w:val="hybridMultilevel"/>
    <w:tmpl w:val="2C88C4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C936F6"/>
    <w:multiLevelType w:val="hybridMultilevel"/>
    <w:tmpl w:val="72F00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D28B7"/>
    <w:multiLevelType w:val="singleLevel"/>
    <w:tmpl w:val="570A772E"/>
    <w:lvl w:ilvl="0">
      <w:start w:val="4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0">
    <w:nsid w:val="5E9F519C"/>
    <w:multiLevelType w:val="singleLevel"/>
    <w:tmpl w:val="22AA3B5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31">
    <w:nsid w:val="68AF5966"/>
    <w:multiLevelType w:val="hybridMultilevel"/>
    <w:tmpl w:val="CEF29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AD63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>
    <w:nsid w:val="79075EBC"/>
    <w:multiLevelType w:val="hybridMultilevel"/>
    <w:tmpl w:val="3F66A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B8EC6E">
      <w:start w:val="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08489E"/>
    <w:multiLevelType w:val="singleLevel"/>
    <w:tmpl w:val="3D2ABFA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</w:abstractNum>
  <w:abstractNum w:abstractNumId="35">
    <w:nsid w:val="7ED46DC5"/>
    <w:multiLevelType w:val="hybridMultilevel"/>
    <w:tmpl w:val="EFDA2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EB5683"/>
    <w:multiLevelType w:val="hybridMultilevel"/>
    <w:tmpl w:val="0FDCE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14"/>
  </w:num>
  <w:num w:numId="4">
    <w:abstractNumId w:val="22"/>
  </w:num>
  <w:num w:numId="5">
    <w:abstractNumId w:val="27"/>
  </w:num>
  <w:num w:numId="6">
    <w:abstractNumId w:val="24"/>
  </w:num>
  <w:num w:numId="7">
    <w:abstractNumId w:val="13"/>
  </w:num>
  <w:num w:numId="8">
    <w:abstractNumId w:val="33"/>
  </w:num>
  <w:num w:numId="9">
    <w:abstractNumId w:val="36"/>
  </w:num>
  <w:num w:numId="10">
    <w:abstractNumId w:val="23"/>
  </w:num>
  <w:num w:numId="11">
    <w:abstractNumId w:val="30"/>
  </w:num>
  <w:num w:numId="12">
    <w:abstractNumId w:val="32"/>
  </w:num>
  <w:num w:numId="13">
    <w:abstractNumId w:val="25"/>
  </w:num>
  <w:num w:numId="14">
    <w:abstractNumId w:val="21"/>
  </w:num>
  <w:num w:numId="15">
    <w:abstractNumId w:val="17"/>
  </w:num>
  <w:num w:numId="16">
    <w:abstractNumId w:val="34"/>
  </w:num>
  <w:num w:numId="17">
    <w:abstractNumId w:val="29"/>
  </w:num>
  <w:num w:numId="18">
    <w:abstractNumId w:val="26"/>
  </w:num>
  <w:num w:numId="19">
    <w:abstractNumId w:val="18"/>
  </w:num>
  <w:num w:numId="20">
    <w:abstractNumId w:val="12"/>
  </w:num>
  <w:num w:numId="21">
    <w:abstractNumId w:val="15"/>
  </w:num>
  <w:num w:numId="22">
    <w:abstractNumId w:val="0"/>
    <w:lvlOverride w:ilvl="0">
      <w:lvl w:ilvl="0">
        <w:numFmt w:val="bullet"/>
        <w:lvlText w:val="•"/>
        <w:legacy w:legacy="1" w:legacySpace="0" w:legacyIndent="101"/>
        <w:lvlJc w:val="left"/>
        <w:rPr>
          <w:rFonts w:ascii="Times New Roman" w:hAnsi="Times New Roman" w:hint="default"/>
        </w:rPr>
      </w:lvl>
    </w:lvlOverride>
  </w:num>
  <w:num w:numId="23">
    <w:abstractNumId w:val="16"/>
  </w:num>
  <w:num w:numId="24">
    <w:abstractNumId w:val="28"/>
  </w:num>
  <w:num w:numId="25">
    <w:abstractNumId w:val="31"/>
  </w:num>
  <w:num w:numId="26">
    <w:abstractNumId w:val="19"/>
  </w:num>
  <w:num w:numId="27">
    <w:abstractNumId w:val="11"/>
  </w:num>
  <w:num w:numId="28">
    <w:abstractNumId w:val="2"/>
  </w:num>
  <w:num w:numId="29">
    <w:abstractNumId w:val="5"/>
  </w:num>
  <w:num w:numId="30">
    <w:abstractNumId w:val="7"/>
  </w:num>
  <w:num w:numId="31">
    <w:abstractNumId w:val="10"/>
  </w:num>
  <w:num w:numId="32">
    <w:abstractNumId w:val="8"/>
  </w:num>
  <w:num w:numId="33">
    <w:abstractNumId w:val="4"/>
  </w:num>
  <w:num w:numId="34">
    <w:abstractNumId w:val="3"/>
  </w:num>
  <w:num w:numId="35">
    <w:abstractNumId w:val="9"/>
  </w:num>
  <w:num w:numId="36">
    <w:abstractNumId w:val="6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127"/>
    <w:rsid w:val="000C73D2"/>
    <w:rsid w:val="001F7F24"/>
    <w:rsid w:val="003B4C65"/>
    <w:rsid w:val="00444A06"/>
    <w:rsid w:val="00547291"/>
    <w:rsid w:val="006C68C0"/>
    <w:rsid w:val="007316A2"/>
    <w:rsid w:val="008424DC"/>
    <w:rsid w:val="00853C70"/>
    <w:rsid w:val="008771C2"/>
    <w:rsid w:val="008B1547"/>
    <w:rsid w:val="009D381E"/>
    <w:rsid w:val="00B36127"/>
    <w:rsid w:val="00B97CC2"/>
    <w:rsid w:val="00BA447A"/>
    <w:rsid w:val="00CC54B9"/>
    <w:rsid w:val="00D06FF9"/>
    <w:rsid w:val="00D46BDC"/>
    <w:rsid w:val="00F5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154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6127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61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6127"/>
    <w:pPr>
      <w:keepNext/>
      <w:spacing w:after="0" w:line="240" w:lineRule="auto"/>
      <w:ind w:left="435"/>
      <w:jc w:val="both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36127"/>
    <w:pPr>
      <w:keepNext/>
      <w:spacing w:after="0" w:line="240" w:lineRule="auto"/>
      <w:ind w:firstLine="284"/>
      <w:outlineLvl w:val="3"/>
    </w:pPr>
    <w:rPr>
      <w:rFonts w:ascii="Arial Narrow" w:eastAsia="Times New Roman" w:hAnsi="Arial Narrow"/>
      <w:b/>
      <w:bCs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1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127"/>
    <w:pPr>
      <w:keepNext/>
      <w:spacing w:after="0" w:line="240" w:lineRule="auto"/>
      <w:jc w:val="center"/>
      <w:outlineLvl w:val="5"/>
    </w:pPr>
    <w:rPr>
      <w:rFonts w:ascii="Arial Narrow" w:eastAsia="Times New Roman" w:hAnsi="Arial Narrow"/>
      <w:b/>
      <w:sz w:val="20"/>
      <w:szCs w:val="28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127"/>
    <w:pPr>
      <w:keepNext/>
      <w:spacing w:after="0" w:line="240" w:lineRule="auto"/>
      <w:outlineLvl w:val="6"/>
    </w:pPr>
    <w:rPr>
      <w:rFonts w:ascii="Arial Narrow" w:eastAsia="Times New Roman" w:hAnsi="Arial Narrow"/>
      <w:i/>
      <w:iCs/>
      <w:color w:val="FF0000"/>
      <w:sz w:val="20"/>
      <w:szCs w:val="28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127"/>
    <w:pPr>
      <w:keepNext/>
      <w:spacing w:after="0" w:line="240" w:lineRule="auto"/>
      <w:outlineLvl w:val="7"/>
    </w:pPr>
    <w:rPr>
      <w:rFonts w:ascii="Arial Narrow" w:eastAsia="Times New Roman" w:hAnsi="Arial Narrow"/>
      <w:i/>
      <w:iCs/>
      <w:color w:val="008000"/>
      <w:sz w:val="20"/>
      <w:szCs w:val="28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127"/>
    <w:pPr>
      <w:keepNext/>
      <w:spacing w:after="0" w:line="240" w:lineRule="auto"/>
      <w:outlineLvl w:val="8"/>
    </w:pPr>
    <w:rPr>
      <w:rFonts w:ascii="Times New Roman" w:eastAsia="Times New Roman" w:hAnsi="Times New Roman"/>
      <w:i/>
      <w:iCs/>
      <w:color w:val="339966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612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612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3612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36127"/>
    <w:rPr>
      <w:rFonts w:ascii="Arial Narrow" w:hAnsi="Arial Narrow" w:cs="Times New Roman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3612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36127"/>
    <w:rPr>
      <w:rFonts w:ascii="Arial Narrow" w:hAnsi="Arial Narrow" w:cs="Times New Roman"/>
      <w:b/>
      <w:sz w:val="28"/>
      <w:szCs w:val="28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36127"/>
    <w:rPr>
      <w:rFonts w:ascii="Arial Narrow" w:hAnsi="Arial Narrow" w:cs="Times New Roman"/>
      <w:i/>
      <w:iCs/>
      <w:color w:val="FF0000"/>
      <w:sz w:val="28"/>
      <w:szCs w:val="28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36127"/>
    <w:rPr>
      <w:rFonts w:ascii="Arial Narrow" w:hAnsi="Arial Narrow" w:cs="Times New Roman"/>
      <w:i/>
      <w:iCs/>
      <w:color w:val="008000"/>
      <w:sz w:val="28"/>
      <w:szCs w:val="28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36127"/>
    <w:rPr>
      <w:rFonts w:ascii="Times New Roman" w:hAnsi="Times New Roman" w:cs="Times New Roman"/>
      <w:i/>
      <w:iCs/>
      <w:color w:val="339966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B36127"/>
    <w:pPr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36127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B36127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36127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B36127"/>
    <w:pPr>
      <w:spacing w:after="0" w:line="240" w:lineRule="auto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36127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B36127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3612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basedOn w:val="Heading1"/>
    <w:uiPriority w:val="99"/>
    <w:rsid w:val="00B36127"/>
    <w:pPr>
      <w:widowControl w:val="0"/>
      <w:autoSpaceDE w:val="0"/>
      <w:autoSpaceDN w:val="0"/>
      <w:adjustRightInd w:val="0"/>
      <w:jc w:val="center"/>
    </w:pPr>
    <w:rPr>
      <w:noProof/>
      <w:sz w:val="28"/>
      <w:szCs w:val="24"/>
    </w:rPr>
  </w:style>
  <w:style w:type="paragraph" w:styleId="Caption">
    <w:name w:val="caption"/>
    <w:basedOn w:val="Normal"/>
    <w:next w:val="Normal"/>
    <w:uiPriority w:val="99"/>
    <w:qFormat/>
    <w:rsid w:val="00B36127"/>
    <w:pPr>
      <w:spacing w:after="0" w:line="240" w:lineRule="auto"/>
      <w:ind w:left="720" w:hanging="294"/>
    </w:pPr>
    <w:rPr>
      <w:rFonts w:ascii="Arial Narrow" w:eastAsia="Times New Roman" w:hAnsi="Arial Narrow"/>
      <w:bCs/>
      <w:i/>
      <w:iCs/>
      <w:sz w:val="20"/>
      <w:szCs w:val="28"/>
      <w:lang w:eastAsia="ru-RU"/>
    </w:rPr>
  </w:style>
  <w:style w:type="paragraph" w:styleId="BlockText">
    <w:name w:val="Block Text"/>
    <w:basedOn w:val="Normal"/>
    <w:uiPriority w:val="99"/>
    <w:semiHidden/>
    <w:rsid w:val="00B36127"/>
    <w:pPr>
      <w:spacing w:after="0" w:line="240" w:lineRule="auto"/>
      <w:ind w:left="57" w:right="57"/>
      <w:jc w:val="both"/>
    </w:pPr>
    <w:rPr>
      <w:rFonts w:ascii="Arial Narrow" w:eastAsia="Times New Roman" w:hAnsi="Arial Narrow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361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612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semiHidden/>
    <w:rsid w:val="00B36127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B361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612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61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24</Pages>
  <Words>7569</Words>
  <Characters>-32766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Ильдар</cp:lastModifiedBy>
  <cp:revision>9</cp:revision>
  <cp:lastPrinted>2013-10-20T19:11:00Z</cp:lastPrinted>
  <dcterms:created xsi:type="dcterms:W3CDTF">2013-10-08T12:23:00Z</dcterms:created>
  <dcterms:modified xsi:type="dcterms:W3CDTF">2013-10-20T19:14:00Z</dcterms:modified>
</cp:coreProperties>
</file>